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2751B" w14:textId="750204E1" w:rsidR="00896C4B" w:rsidRDefault="00A05744" w:rsidP="00896C4B">
      <w:pPr>
        <w:tabs>
          <w:tab w:val="left" w:pos="1539"/>
          <w:tab w:val="left" w:pos="1540"/>
        </w:tabs>
        <w:spacing w:line="300" w:lineRule="exact"/>
        <w:ind w:right="577"/>
      </w:pPr>
      <w:r w:rsidRPr="00896C4B">
        <w:rPr>
          <w:b/>
          <w:bCs/>
        </w:rPr>
        <w:t>POLICY:</w:t>
      </w:r>
      <w:r w:rsidRPr="00896C4B">
        <w:rPr>
          <w:b/>
          <w:bCs/>
        </w:rPr>
        <w:tab/>
      </w:r>
      <w:r>
        <w:t xml:space="preserve">Policies regarding the rights and responsibilities of registrants shall be written, implemented by Administration and adhered to by all the staff of </w:t>
      </w:r>
      <w:r w:rsidR="00E4265A">
        <w:t>Oneida Center ADHC;</w:t>
      </w:r>
      <w:r w:rsidR="00896C4B" w:rsidRPr="00896C4B">
        <w:rPr>
          <w:spacing w:val="-1"/>
        </w:rPr>
        <w:t xml:space="preserve"> A</w:t>
      </w:r>
      <w:r w:rsidR="00896C4B" w:rsidRPr="00896C4B">
        <w:rPr>
          <w:spacing w:val="-14"/>
        </w:rPr>
        <w:t xml:space="preserve"> </w:t>
      </w:r>
      <w:r w:rsidR="00896C4B" w:rsidRPr="00896C4B">
        <w:rPr>
          <w:spacing w:val="-1"/>
        </w:rPr>
        <w:t>listing</w:t>
      </w:r>
      <w:r w:rsidR="00896C4B" w:rsidRPr="00896C4B">
        <w:t xml:space="preserve"> </w:t>
      </w:r>
      <w:r w:rsidR="00896C4B" w:rsidRPr="00896C4B">
        <w:rPr>
          <w:spacing w:val="-1"/>
        </w:rPr>
        <w:t>of</w:t>
      </w:r>
      <w:r w:rsidR="00896C4B" w:rsidRPr="00896C4B">
        <w:rPr>
          <w:spacing w:val="1"/>
        </w:rPr>
        <w:t xml:space="preserve"> </w:t>
      </w:r>
      <w:r w:rsidR="00896C4B" w:rsidRPr="00896C4B">
        <w:rPr>
          <w:spacing w:val="-1"/>
        </w:rPr>
        <w:t>registrants’</w:t>
      </w:r>
      <w:r w:rsidR="00896C4B" w:rsidRPr="00896C4B">
        <w:rPr>
          <w:spacing w:val="-18"/>
        </w:rPr>
        <w:t xml:space="preserve"> </w:t>
      </w:r>
      <w:r w:rsidR="00896C4B" w:rsidRPr="00896C4B">
        <w:rPr>
          <w:spacing w:val="-1"/>
        </w:rPr>
        <w:t>rights</w:t>
      </w:r>
      <w:r w:rsidR="00896C4B" w:rsidRPr="00896C4B">
        <w:t xml:space="preserve"> </w:t>
      </w:r>
      <w:r w:rsidR="00896C4B" w:rsidRPr="00896C4B">
        <w:rPr>
          <w:spacing w:val="-1"/>
        </w:rPr>
        <w:t>will</w:t>
      </w:r>
      <w:r w:rsidR="00896C4B" w:rsidRPr="00896C4B">
        <w:rPr>
          <w:spacing w:val="1"/>
        </w:rPr>
        <w:t xml:space="preserve"> </w:t>
      </w:r>
      <w:r w:rsidR="00896C4B" w:rsidRPr="00896C4B">
        <w:t>be</w:t>
      </w:r>
      <w:r w:rsidR="00896C4B" w:rsidRPr="00896C4B">
        <w:rPr>
          <w:spacing w:val="-1"/>
        </w:rPr>
        <w:t xml:space="preserve"> </w:t>
      </w:r>
      <w:r w:rsidR="00896C4B" w:rsidRPr="00896C4B">
        <w:t>provided with</w:t>
      </w:r>
      <w:r w:rsidR="00896C4B" w:rsidRPr="00896C4B">
        <w:rPr>
          <w:spacing w:val="1"/>
        </w:rPr>
        <w:t xml:space="preserve"> </w:t>
      </w:r>
      <w:r w:rsidR="00896C4B" w:rsidRPr="00896C4B">
        <w:t>the</w:t>
      </w:r>
      <w:r w:rsidR="00896C4B" w:rsidRPr="00896C4B">
        <w:rPr>
          <w:spacing w:val="-1"/>
        </w:rPr>
        <w:t xml:space="preserve"> </w:t>
      </w:r>
      <w:r w:rsidR="00896C4B" w:rsidRPr="00896C4B">
        <w:t>registrant’s admission</w:t>
      </w:r>
      <w:r w:rsidR="00896C4B" w:rsidRPr="00896C4B">
        <w:rPr>
          <w:spacing w:val="-57"/>
        </w:rPr>
        <w:t xml:space="preserve"> </w:t>
      </w:r>
      <w:r w:rsidR="00896C4B">
        <w:rPr>
          <w:spacing w:val="-57"/>
        </w:rPr>
        <w:t xml:space="preserve">  </w:t>
      </w:r>
      <w:r w:rsidR="00896C4B" w:rsidRPr="00896C4B">
        <w:t>agreement</w:t>
      </w:r>
      <w:r w:rsidR="00896C4B" w:rsidRPr="00896C4B">
        <w:rPr>
          <w:spacing w:val="-3"/>
        </w:rPr>
        <w:t xml:space="preserve"> </w:t>
      </w:r>
      <w:r w:rsidR="00896C4B" w:rsidRPr="00896C4B">
        <w:t>and</w:t>
      </w:r>
      <w:r w:rsidR="00896C4B" w:rsidRPr="00896C4B">
        <w:rPr>
          <w:spacing w:val="-1"/>
        </w:rPr>
        <w:t xml:space="preserve"> </w:t>
      </w:r>
      <w:r w:rsidR="00896C4B" w:rsidRPr="00896C4B">
        <w:t>will</w:t>
      </w:r>
      <w:r w:rsidR="00896C4B" w:rsidRPr="00896C4B">
        <w:rPr>
          <w:spacing w:val="-1"/>
        </w:rPr>
        <w:t xml:space="preserve"> </w:t>
      </w:r>
      <w:r w:rsidR="00896C4B" w:rsidRPr="00896C4B">
        <w:t>be</w:t>
      </w:r>
      <w:r w:rsidR="00896C4B" w:rsidRPr="00896C4B">
        <w:rPr>
          <w:spacing w:val="-2"/>
        </w:rPr>
        <w:t xml:space="preserve"> </w:t>
      </w:r>
      <w:r w:rsidR="00896C4B" w:rsidRPr="00896C4B">
        <w:t>posted</w:t>
      </w:r>
      <w:r w:rsidR="00896C4B" w:rsidRPr="00896C4B">
        <w:rPr>
          <w:spacing w:val="-1"/>
        </w:rPr>
        <w:t xml:space="preserve"> </w:t>
      </w:r>
      <w:r w:rsidR="00896C4B" w:rsidRPr="00896C4B">
        <w:t>prominently</w:t>
      </w:r>
      <w:r w:rsidR="00896C4B" w:rsidRPr="00896C4B">
        <w:rPr>
          <w:spacing w:val="-2"/>
        </w:rPr>
        <w:t xml:space="preserve"> </w:t>
      </w:r>
      <w:r w:rsidR="00896C4B" w:rsidRPr="00896C4B">
        <w:t>in</w:t>
      </w:r>
      <w:r w:rsidR="00896C4B" w:rsidRPr="00896C4B">
        <w:rPr>
          <w:spacing w:val="-1"/>
        </w:rPr>
        <w:t xml:space="preserve"> </w:t>
      </w:r>
      <w:r w:rsidR="00896C4B" w:rsidRPr="00896C4B">
        <w:t>a</w:t>
      </w:r>
      <w:r w:rsidR="00896C4B" w:rsidRPr="00896C4B">
        <w:rPr>
          <w:spacing w:val="-2"/>
        </w:rPr>
        <w:t xml:space="preserve"> </w:t>
      </w:r>
      <w:r w:rsidR="00896C4B" w:rsidRPr="00896C4B">
        <w:t>commonly-accessed</w:t>
      </w:r>
      <w:r w:rsidR="00896C4B" w:rsidRPr="00896C4B">
        <w:rPr>
          <w:spacing w:val="-1"/>
        </w:rPr>
        <w:t xml:space="preserve"> </w:t>
      </w:r>
      <w:r w:rsidR="00896C4B" w:rsidRPr="00896C4B">
        <w:t>area.</w:t>
      </w:r>
      <w:r w:rsidR="00896C4B">
        <w:t xml:space="preserve"> </w:t>
      </w:r>
      <w:r w:rsidR="00896C4B">
        <w:rPr>
          <w:spacing w:val="-1"/>
        </w:rPr>
        <w:t>The AD</w:t>
      </w:r>
      <w:r w:rsidR="00E4265A">
        <w:rPr>
          <w:spacing w:val="-1"/>
        </w:rPr>
        <w:t>H</w:t>
      </w:r>
      <w:r w:rsidR="00896C4B">
        <w:rPr>
          <w:spacing w:val="-1"/>
        </w:rPr>
        <w:t>C will ensure each registrant’s rights to privacy, dignity,</w:t>
      </w:r>
      <w:r w:rsidR="00E4265A">
        <w:rPr>
          <w:spacing w:val="-1"/>
        </w:rPr>
        <w:t xml:space="preserve"> </w:t>
      </w:r>
      <w:r w:rsidR="00896C4B">
        <w:rPr>
          <w:spacing w:val="-1"/>
        </w:rPr>
        <w:t xml:space="preserve">respect, and </w:t>
      </w:r>
      <w:r w:rsidR="00896C4B">
        <w:t>freedom fro</w:t>
      </w:r>
      <w:r w:rsidR="00E4265A">
        <w:t xml:space="preserve">m </w:t>
      </w:r>
      <w:r w:rsidR="00896C4B">
        <w:t>coercion</w:t>
      </w:r>
      <w:r w:rsidR="00896C4B">
        <w:rPr>
          <w:spacing w:val="-1"/>
        </w:rPr>
        <w:t xml:space="preserve"> </w:t>
      </w:r>
      <w:r w:rsidR="00896C4B">
        <w:t>and restraint.</w:t>
      </w:r>
    </w:p>
    <w:p w14:paraId="4D79F585" w14:textId="64335410" w:rsidR="00A05744" w:rsidRDefault="00A05744" w:rsidP="00896C4B">
      <w:pPr>
        <w:tabs>
          <w:tab w:val="left" w:pos="-1440"/>
        </w:tabs>
        <w:ind w:left="4320" w:hanging="4320"/>
      </w:pPr>
    </w:p>
    <w:p w14:paraId="5ACCD9CA" w14:textId="7714684D" w:rsidR="00A05744" w:rsidRDefault="00A05744" w:rsidP="00A05744">
      <w:pPr>
        <w:tabs>
          <w:tab w:val="left" w:pos="-1440"/>
        </w:tabs>
        <w:ind w:left="5040" w:hanging="5040"/>
      </w:pPr>
      <w:r>
        <w:rPr>
          <w:b/>
          <w:bCs/>
        </w:rPr>
        <w:t>PURPOSE:</w:t>
      </w:r>
      <w:r>
        <w:tab/>
        <w:t>1.</w:t>
      </w:r>
      <w:r>
        <w:tab/>
        <w:t>To ensure that each registrant understands his/her rights and responsibilities.</w:t>
      </w:r>
    </w:p>
    <w:p w14:paraId="7FCBF87D" w14:textId="77777777" w:rsidR="00A05744" w:rsidRDefault="00A05744" w:rsidP="00A05744"/>
    <w:p w14:paraId="4F08D902" w14:textId="77777777" w:rsidR="00A05744" w:rsidRDefault="00A05744" w:rsidP="00A05744">
      <w:pPr>
        <w:pStyle w:val="Level1"/>
        <w:numPr>
          <w:ilvl w:val="0"/>
          <w:numId w:val="1"/>
        </w:numPr>
        <w:tabs>
          <w:tab w:val="left" w:pos="-1440"/>
          <w:tab w:val="num" w:pos="5040"/>
        </w:tabs>
        <w:ind w:left="5040"/>
      </w:pPr>
      <w:r>
        <w:t>To ensure that the staff is fully informed as to the rights and responsibilities of the registrants.</w:t>
      </w:r>
    </w:p>
    <w:p w14:paraId="2179F679" w14:textId="77777777" w:rsidR="00A05744" w:rsidRDefault="00A05744" w:rsidP="00A05744"/>
    <w:p w14:paraId="5EF14424" w14:textId="77777777" w:rsidR="00A05744" w:rsidRDefault="00A05744" w:rsidP="00A05744">
      <w:pPr>
        <w:pStyle w:val="Level1"/>
        <w:numPr>
          <w:ilvl w:val="0"/>
          <w:numId w:val="1"/>
        </w:numPr>
        <w:tabs>
          <w:tab w:val="left" w:pos="-1440"/>
          <w:tab w:val="num" w:pos="5040"/>
        </w:tabs>
        <w:ind w:left="5040"/>
      </w:pPr>
      <w:r>
        <w:t>To meet Federal and State regulations governing the administration of Adult Day Health Care Programs.</w:t>
      </w:r>
    </w:p>
    <w:p w14:paraId="68CFFE27" w14:textId="77777777" w:rsidR="00A05744" w:rsidRDefault="00A05744" w:rsidP="00A05744"/>
    <w:p w14:paraId="0E561FA6" w14:textId="77777777" w:rsidR="00A05744" w:rsidRDefault="00A05744" w:rsidP="00A05744">
      <w:pPr>
        <w:rPr>
          <w:b/>
          <w:bCs/>
        </w:rPr>
      </w:pPr>
      <w:r>
        <w:rPr>
          <w:b/>
          <w:bCs/>
        </w:rPr>
        <w:t>PROCEDURE:</w:t>
      </w:r>
    </w:p>
    <w:p w14:paraId="1908D1FD" w14:textId="77777777" w:rsidR="00A05744" w:rsidRDefault="00A05744" w:rsidP="00A05744"/>
    <w:p w14:paraId="026C909C" w14:textId="77777777" w:rsidR="00A05744" w:rsidRDefault="00A05744" w:rsidP="00A05744">
      <w:pPr>
        <w:rPr>
          <w:u w:val="single"/>
        </w:rPr>
      </w:pPr>
      <w:r>
        <w:rPr>
          <w:u w:val="single"/>
        </w:rPr>
        <w:t>RESPONSIBILITY</w:t>
      </w:r>
      <w:r>
        <w:tab/>
      </w:r>
      <w:r>
        <w:tab/>
      </w:r>
      <w:r>
        <w:tab/>
      </w:r>
      <w:r>
        <w:tab/>
      </w:r>
      <w:r>
        <w:rPr>
          <w:u w:val="single"/>
        </w:rPr>
        <w:t>ACTION</w:t>
      </w:r>
    </w:p>
    <w:p w14:paraId="19F45EE8" w14:textId="77777777" w:rsidR="00A05744" w:rsidRDefault="00A05744" w:rsidP="00A05744">
      <w:pPr>
        <w:rPr>
          <w:u w:val="single"/>
        </w:rPr>
      </w:pPr>
    </w:p>
    <w:p w14:paraId="4EE9A088" w14:textId="77777777" w:rsidR="00A05744" w:rsidRDefault="00A05744" w:rsidP="00A05744">
      <w:pPr>
        <w:tabs>
          <w:tab w:val="left" w:pos="-1440"/>
        </w:tabs>
        <w:ind w:left="5040" w:hanging="5040"/>
      </w:pPr>
      <w:r>
        <w:t>PROGRAM DIRECTOR</w:t>
      </w:r>
      <w:r>
        <w:tab/>
      </w:r>
      <w:r>
        <w:tab/>
      </w:r>
      <w:r>
        <w:tab/>
        <w:t xml:space="preserve">1. </w:t>
      </w:r>
      <w:r>
        <w:tab/>
        <w:t>Determine that a Registrant’s Bill of Rights and Responsibilities is written in accordance with Federal and State Codes (EXHIBIT I and II).</w:t>
      </w:r>
    </w:p>
    <w:p w14:paraId="73C05F5D" w14:textId="77777777" w:rsidR="00A05744" w:rsidRDefault="00A05744" w:rsidP="00A05744"/>
    <w:p w14:paraId="36176A72" w14:textId="51C8DE1D" w:rsidR="00A05744" w:rsidRDefault="00A05744" w:rsidP="00A05744">
      <w:pPr>
        <w:tabs>
          <w:tab w:val="left" w:pos="-1440"/>
        </w:tabs>
        <w:ind w:left="5040" w:hanging="5040"/>
      </w:pPr>
      <w:r>
        <w:t>SOCIAL WORKER/DESIGNEE</w:t>
      </w:r>
      <w:r>
        <w:tab/>
      </w:r>
      <w:r>
        <w:tab/>
        <w:t xml:space="preserve">2. </w:t>
      </w:r>
      <w:r>
        <w:tab/>
        <w:t>Discuss with and give the Registrant’s Bill of Rights and Responsibilities to each registrant/responsible party before admission</w:t>
      </w:r>
      <w:r w:rsidR="006662C3">
        <w:t>, the</w:t>
      </w:r>
      <w:r w:rsidR="006662C3">
        <w:rPr>
          <w:spacing w:val="-7"/>
        </w:rPr>
        <w:t xml:space="preserve"> </w:t>
      </w:r>
      <w:r w:rsidR="006662C3">
        <w:t>registrant’s</w:t>
      </w:r>
      <w:r w:rsidR="006662C3">
        <w:rPr>
          <w:spacing w:val="-6"/>
        </w:rPr>
        <w:t xml:space="preserve"> </w:t>
      </w:r>
      <w:r w:rsidR="006662C3">
        <w:t>rights</w:t>
      </w:r>
      <w:r w:rsidR="006662C3">
        <w:rPr>
          <w:spacing w:val="-7"/>
        </w:rPr>
        <w:t xml:space="preserve"> </w:t>
      </w:r>
      <w:r w:rsidR="006662C3">
        <w:t>to</w:t>
      </w:r>
      <w:r w:rsidR="006662C3">
        <w:rPr>
          <w:spacing w:val="-6"/>
        </w:rPr>
        <w:t xml:space="preserve"> </w:t>
      </w:r>
      <w:r w:rsidR="006662C3">
        <w:t>privacy,</w:t>
      </w:r>
      <w:r w:rsidR="006662C3">
        <w:rPr>
          <w:spacing w:val="-6"/>
        </w:rPr>
        <w:t xml:space="preserve"> </w:t>
      </w:r>
      <w:r w:rsidR="006662C3">
        <w:t>dignity,</w:t>
      </w:r>
      <w:r w:rsidR="006662C3">
        <w:rPr>
          <w:spacing w:val="-6"/>
        </w:rPr>
        <w:t xml:space="preserve"> </w:t>
      </w:r>
      <w:r w:rsidR="006662C3">
        <w:t>respect,</w:t>
      </w:r>
      <w:r w:rsidR="006662C3">
        <w:rPr>
          <w:spacing w:val="-6"/>
        </w:rPr>
        <w:t xml:space="preserve"> </w:t>
      </w:r>
      <w:r w:rsidR="006662C3">
        <w:t>an</w:t>
      </w:r>
      <w:r w:rsidR="00E74A80">
        <w:t xml:space="preserve">d </w:t>
      </w:r>
      <w:r w:rsidR="006662C3">
        <w:t>freedom from coercion and restraint.</w:t>
      </w:r>
      <w:r w:rsidR="006662C3">
        <w:rPr>
          <w:spacing w:val="1"/>
        </w:rPr>
        <w:t xml:space="preserve"> </w:t>
      </w:r>
      <w:r w:rsidR="006662C3">
        <w:t>This discussion will be documented in the</w:t>
      </w:r>
      <w:r w:rsidR="006662C3">
        <w:rPr>
          <w:spacing w:val="1"/>
        </w:rPr>
        <w:t xml:space="preserve"> </w:t>
      </w:r>
      <w:r w:rsidR="006662C3">
        <w:t>registrant’s</w:t>
      </w:r>
      <w:r w:rsidR="006662C3">
        <w:rPr>
          <w:spacing w:val="-3"/>
        </w:rPr>
        <w:t xml:space="preserve"> </w:t>
      </w:r>
      <w:r w:rsidR="006662C3">
        <w:t>initial</w:t>
      </w:r>
      <w:r w:rsidR="006662C3">
        <w:rPr>
          <w:spacing w:val="-2"/>
        </w:rPr>
        <w:t xml:space="preserve"> </w:t>
      </w:r>
      <w:r w:rsidR="006662C3">
        <w:t>case</w:t>
      </w:r>
      <w:r w:rsidR="006662C3">
        <w:rPr>
          <w:spacing w:val="-3"/>
        </w:rPr>
        <w:t xml:space="preserve"> </w:t>
      </w:r>
      <w:r w:rsidR="006662C3">
        <w:t>management</w:t>
      </w:r>
      <w:r w:rsidR="006662C3">
        <w:rPr>
          <w:spacing w:val="-3"/>
        </w:rPr>
        <w:t xml:space="preserve"> </w:t>
      </w:r>
      <w:r w:rsidR="006662C3">
        <w:t>notes</w:t>
      </w:r>
      <w:r w:rsidR="006662C3">
        <w:rPr>
          <w:spacing w:val="-2"/>
        </w:rPr>
        <w:t xml:space="preserve"> </w:t>
      </w:r>
      <w:r w:rsidR="006662C3">
        <w:t>and</w:t>
      </w:r>
      <w:r w:rsidR="006662C3">
        <w:rPr>
          <w:spacing w:val="-2"/>
        </w:rPr>
        <w:t xml:space="preserve"> </w:t>
      </w:r>
      <w:r w:rsidR="006662C3">
        <w:t>annual</w:t>
      </w:r>
      <w:r w:rsidR="006662C3">
        <w:rPr>
          <w:spacing w:val="-2"/>
        </w:rPr>
        <w:t xml:space="preserve"> </w:t>
      </w:r>
      <w:r w:rsidR="006662C3">
        <w:t>case</w:t>
      </w:r>
      <w:r w:rsidR="006662C3">
        <w:rPr>
          <w:spacing w:val="-4"/>
        </w:rPr>
        <w:t xml:space="preserve"> </w:t>
      </w:r>
      <w:r w:rsidR="006662C3">
        <w:t>management</w:t>
      </w:r>
      <w:r w:rsidR="006662C3">
        <w:rPr>
          <w:spacing w:val="-3"/>
        </w:rPr>
        <w:t xml:space="preserve"> </w:t>
      </w:r>
      <w:r w:rsidR="006662C3">
        <w:t>evaluation</w:t>
      </w:r>
    </w:p>
    <w:p w14:paraId="3B5B7467" w14:textId="77777777" w:rsidR="00A05744" w:rsidRDefault="00A05744" w:rsidP="00A05744"/>
    <w:p w14:paraId="3E8D56DB" w14:textId="77777777" w:rsidR="00A05744" w:rsidRDefault="00A05744" w:rsidP="00A05744">
      <w:r>
        <w:t>REGISTRANT/</w:t>
      </w:r>
    </w:p>
    <w:p w14:paraId="4F49D551" w14:textId="77777777" w:rsidR="00A05744" w:rsidRDefault="00A05744" w:rsidP="00A05744">
      <w:pPr>
        <w:tabs>
          <w:tab w:val="left" w:pos="-1440"/>
        </w:tabs>
        <w:ind w:left="5040" w:hanging="5040"/>
      </w:pPr>
      <w:r>
        <w:lastRenderedPageBreak/>
        <w:t>RESPONSIBLE PARTY</w:t>
      </w:r>
      <w:r>
        <w:tab/>
      </w:r>
      <w:r>
        <w:tab/>
      </w:r>
      <w:r>
        <w:tab/>
        <w:t>3.</w:t>
      </w:r>
      <w:r>
        <w:tab/>
        <w:t>Sign a copy of Registrant’s Bill of Rights and Responsibilities indicating receipt.</w:t>
      </w:r>
    </w:p>
    <w:p w14:paraId="5E896262" w14:textId="77777777" w:rsidR="00A05744" w:rsidRDefault="00A05744" w:rsidP="00A05744"/>
    <w:p w14:paraId="57904143" w14:textId="75847E74" w:rsidR="00A05744" w:rsidRDefault="00A05744" w:rsidP="00A05744">
      <w:pPr>
        <w:tabs>
          <w:tab w:val="left" w:pos="-1440"/>
        </w:tabs>
        <w:ind w:left="5040" w:hanging="5040"/>
      </w:pPr>
      <w:r>
        <w:t>SOCIAL WORKER/DESIGNEE</w:t>
      </w:r>
      <w:r>
        <w:tab/>
      </w:r>
      <w:r>
        <w:tab/>
        <w:t xml:space="preserve">4. </w:t>
      </w:r>
      <w:r>
        <w:tab/>
        <w:t xml:space="preserve">File a copy of Registrants Bill of Rights and Responsibilities in the </w:t>
      </w:r>
      <w:r w:rsidR="00E74A80">
        <w:t>Registrant’s</w:t>
      </w:r>
      <w:r>
        <w:t xml:space="preserve"> file.</w:t>
      </w:r>
    </w:p>
    <w:p w14:paraId="54248440" w14:textId="77777777" w:rsidR="00A05744" w:rsidRDefault="00A05744" w:rsidP="00A05744">
      <w:pPr>
        <w:tabs>
          <w:tab w:val="left" w:pos="-1440"/>
        </w:tabs>
        <w:ind w:left="5040" w:hanging="5040"/>
        <w:sectPr w:rsidR="00A05744" w:rsidSect="002D7A5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0" w:gutter="0"/>
          <w:cols w:space="720"/>
          <w:noEndnote/>
          <w:docGrid w:linePitch="326"/>
        </w:sectPr>
      </w:pPr>
    </w:p>
    <w:p w14:paraId="17F26E15" w14:textId="77777777" w:rsidR="00A05744" w:rsidRDefault="00A05744" w:rsidP="00A05744">
      <w:pPr>
        <w:tabs>
          <w:tab w:val="left" w:pos="-1440"/>
        </w:tabs>
        <w:rPr>
          <w:b/>
          <w:bCs/>
        </w:rPr>
      </w:pPr>
    </w:p>
    <w:p w14:paraId="4A75E582" w14:textId="77777777" w:rsidR="00A05744" w:rsidRDefault="00A05744" w:rsidP="00A05744">
      <w:pPr>
        <w:rPr>
          <w:b/>
          <w:bCs/>
        </w:rPr>
      </w:pPr>
    </w:p>
    <w:p w14:paraId="27F289D0" w14:textId="77777777" w:rsidR="00A05744" w:rsidRDefault="00A05744" w:rsidP="00A05744">
      <w:pPr>
        <w:jc w:val="center"/>
        <w:rPr>
          <w:b/>
          <w:bCs/>
          <w:u w:val="single"/>
        </w:rPr>
      </w:pPr>
      <w:r>
        <w:rPr>
          <w:b/>
          <w:bCs/>
          <w:u w:val="single"/>
        </w:rPr>
        <w:t>REGISTRANT’S BILL OF RIGHTS</w:t>
      </w:r>
    </w:p>
    <w:p w14:paraId="1E9DC562" w14:textId="77777777" w:rsidR="00A05744" w:rsidRDefault="00A05744" w:rsidP="00A05744">
      <w:pPr>
        <w:jc w:val="center"/>
        <w:rPr>
          <w:b/>
          <w:bCs/>
          <w:u w:val="single"/>
        </w:rPr>
      </w:pPr>
    </w:p>
    <w:p w14:paraId="25AA0BC2" w14:textId="3EFBA7CC" w:rsidR="00A05744" w:rsidRDefault="00A05744" w:rsidP="00A05744">
      <w:pPr>
        <w:rPr>
          <w:b/>
          <w:bCs/>
        </w:rPr>
      </w:pPr>
      <w:r>
        <w:t xml:space="preserve">It is the intention of </w:t>
      </w:r>
      <w:r w:rsidR="00E74A80">
        <w:t>Oneida Center ADHC</w:t>
      </w:r>
      <w:r>
        <w:t xml:space="preserve"> to provide registrants with the highest quality care and to offer them the opportunity to exercise those human rights that contribute to the totality of individual dignity.  To do so, both </w:t>
      </w:r>
      <w:r w:rsidR="00E74A80">
        <w:t xml:space="preserve">Oneida Center ADHC </w:t>
      </w:r>
      <w:r>
        <w:t xml:space="preserve">and the registrants have the rights and responsibilities to the other.  In order to promote more effective care to contribute to the registrant’s physical and mental wellbeing; to offer opportunities for continued personal growth; to protect the rights of the registrants; to guide staff, registrants and families of registrants; </w:t>
      </w:r>
      <w:r w:rsidR="00E74A80">
        <w:t>Oneida Center ADHC implements</w:t>
      </w:r>
      <w:r>
        <w:t>:</w:t>
      </w:r>
    </w:p>
    <w:p w14:paraId="0791CC13" w14:textId="77777777" w:rsidR="00A05744" w:rsidRDefault="00A05744" w:rsidP="00A05744">
      <w:pPr>
        <w:rPr>
          <w:b/>
          <w:bCs/>
        </w:rPr>
      </w:pPr>
    </w:p>
    <w:p w14:paraId="7F4EAA06" w14:textId="77777777" w:rsidR="00A05744" w:rsidRDefault="00A05744" w:rsidP="00A05744">
      <w:r>
        <w:t>The registrant has the following rights:</w:t>
      </w:r>
    </w:p>
    <w:p w14:paraId="07DDA012" w14:textId="77777777" w:rsidR="00A05744" w:rsidRDefault="00A05744" w:rsidP="00A05744"/>
    <w:p w14:paraId="62C431F4" w14:textId="1A5EAC24" w:rsidR="00A05744" w:rsidRDefault="00A05744" w:rsidP="00896C4B">
      <w:pPr>
        <w:pStyle w:val="Level1"/>
        <w:numPr>
          <w:ilvl w:val="0"/>
          <w:numId w:val="2"/>
        </w:numPr>
        <w:tabs>
          <w:tab w:val="left" w:pos="-1440"/>
        </w:tabs>
      </w:pPr>
      <w:r>
        <w:t>to be treated with courtesy, respect, consideration and full recognition of his/her dignity and individuality, including privacy in treatment and in care for his/her personal needs;</w:t>
      </w:r>
    </w:p>
    <w:p w14:paraId="4FB0A32D" w14:textId="5E2FD811" w:rsidR="00896C4B" w:rsidRDefault="00896C4B" w:rsidP="00F8404C">
      <w:pPr>
        <w:pStyle w:val="Level1"/>
        <w:numPr>
          <w:ilvl w:val="0"/>
          <w:numId w:val="0"/>
        </w:numPr>
        <w:tabs>
          <w:tab w:val="left" w:pos="-1440"/>
        </w:tabs>
      </w:pPr>
    </w:p>
    <w:p w14:paraId="1BBD4F02" w14:textId="77777777" w:rsidR="00A05744" w:rsidRDefault="00A05744" w:rsidP="00A05744">
      <w:pPr>
        <w:pStyle w:val="Level1"/>
        <w:numPr>
          <w:ilvl w:val="0"/>
          <w:numId w:val="2"/>
        </w:numPr>
        <w:tabs>
          <w:tab w:val="left" w:pos="-1440"/>
          <w:tab w:val="num" w:pos="720"/>
        </w:tabs>
      </w:pPr>
      <w:r>
        <w:t>to meet with, and participate in activities of social, religious, and community groups at one’s discretion;</w:t>
      </w:r>
    </w:p>
    <w:p w14:paraId="488CD2BF" w14:textId="77777777" w:rsidR="00A05744" w:rsidRDefault="00A05744" w:rsidP="00A05744"/>
    <w:p w14:paraId="5D7DCD1D" w14:textId="77777777" w:rsidR="00A05744" w:rsidRDefault="00A05744" w:rsidP="00A05744">
      <w:pPr>
        <w:pStyle w:val="Level1"/>
        <w:numPr>
          <w:ilvl w:val="0"/>
          <w:numId w:val="2"/>
        </w:numPr>
        <w:tabs>
          <w:tab w:val="left" w:pos="-1440"/>
          <w:tab w:val="num" w:pos="720"/>
        </w:tabs>
      </w:pPr>
      <w:r>
        <w:t>to not be required to perform services for the facility that are not included for therapeutic purposes in one’s plan of care;</w:t>
      </w:r>
    </w:p>
    <w:p w14:paraId="3E32C8AC" w14:textId="77777777" w:rsidR="00A05744" w:rsidRDefault="00A05744" w:rsidP="00A05744"/>
    <w:p w14:paraId="3D4940FB" w14:textId="77777777" w:rsidR="00A05744" w:rsidRDefault="00A05744" w:rsidP="00A05744">
      <w:pPr>
        <w:pStyle w:val="Level1"/>
        <w:numPr>
          <w:ilvl w:val="0"/>
          <w:numId w:val="2"/>
        </w:numPr>
        <w:tabs>
          <w:tab w:val="left" w:pos="-1440"/>
          <w:tab w:val="num" w:pos="720"/>
        </w:tabs>
      </w:pPr>
      <w:r>
        <w:t>to be encouraged and assisted to exercise one’s rights as a citizen, and to this end may voice grievances and recommend changes in policies and services to facility staff and/or to outside representatives of one’s choice, free from restraint, interference, coercion, discrimination or reprisal;</w:t>
      </w:r>
    </w:p>
    <w:p w14:paraId="3E4EB680" w14:textId="77777777" w:rsidR="00A05744" w:rsidRDefault="00A05744" w:rsidP="00A05744"/>
    <w:p w14:paraId="6CBC13C1" w14:textId="77777777" w:rsidR="00A05744" w:rsidRDefault="00A05744" w:rsidP="00A05744">
      <w:pPr>
        <w:pStyle w:val="Level1"/>
        <w:numPr>
          <w:ilvl w:val="0"/>
          <w:numId w:val="2"/>
        </w:numPr>
        <w:tabs>
          <w:tab w:val="left" w:pos="-1440"/>
          <w:tab w:val="num" w:pos="720"/>
        </w:tabs>
        <w:rPr>
          <w:b/>
          <w:bCs/>
        </w:rPr>
      </w:pPr>
      <w:r>
        <w:t>to be fully informed of the Program’s rules and regulations and of one’s responsibilities to the Program, and to be advised promptly of any changes;</w:t>
      </w:r>
    </w:p>
    <w:p w14:paraId="064EC95B" w14:textId="77777777" w:rsidR="00A05744" w:rsidRDefault="00A05744" w:rsidP="00A05744">
      <w:pPr>
        <w:rPr>
          <w:b/>
          <w:bCs/>
        </w:rPr>
      </w:pPr>
    </w:p>
    <w:p w14:paraId="178F4D73" w14:textId="77777777" w:rsidR="00A05744" w:rsidRDefault="00A05744" w:rsidP="00A05744">
      <w:pPr>
        <w:pStyle w:val="Level1"/>
        <w:numPr>
          <w:ilvl w:val="0"/>
          <w:numId w:val="2"/>
        </w:numPr>
        <w:tabs>
          <w:tab w:val="left" w:pos="-1440"/>
          <w:tab w:val="num" w:pos="720"/>
        </w:tabs>
      </w:pPr>
      <w:r>
        <w:t>to be informed in writing prior to admission to the Adult Day Health Care Program of the services</w:t>
      </w:r>
      <w:r>
        <w:rPr>
          <w:b/>
          <w:bCs/>
        </w:rPr>
        <w:t xml:space="preserve"> </w:t>
      </w:r>
      <w:r>
        <w:t>that shall be rendered, the fee applicable, and the method for notice of change in the rate; and to be informed of those services not covered by the basic rate;</w:t>
      </w:r>
    </w:p>
    <w:p w14:paraId="6F9B00C1" w14:textId="77777777" w:rsidR="00A05744" w:rsidRDefault="00A05744" w:rsidP="00A05744"/>
    <w:p w14:paraId="2878CCFF" w14:textId="77777777" w:rsidR="00A05744" w:rsidRDefault="00A05744" w:rsidP="00A05744">
      <w:pPr>
        <w:pStyle w:val="Level1"/>
        <w:numPr>
          <w:ilvl w:val="0"/>
          <w:numId w:val="2"/>
        </w:numPr>
        <w:tabs>
          <w:tab w:val="left" w:pos="-1440"/>
          <w:tab w:val="num" w:pos="720"/>
        </w:tabs>
      </w:pPr>
      <w:r>
        <w:lastRenderedPageBreak/>
        <w:t>to the safest possible physical accommodations and environment;</w:t>
      </w:r>
    </w:p>
    <w:p w14:paraId="3D5D273B" w14:textId="77777777" w:rsidR="00A05744" w:rsidRDefault="00A05744" w:rsidP="00A05744"/>
    <w:p w14:paraId="39B6DF0C" w14:textId="77777777" w:rsidR="00A05744" w:rsidRDefault="00A05744" w:rsidP="00A05744"/>
    <w:p w14:paraId="14762F4B" w14:textId="5B96DEDB" w:rsidR="00A05744" w:rsidRDefault="00896C4B" w:rsidP="00F8404C">
      <w:pPr>
        <w:pStyle w:val="ListParagraph"/>
        <w:numPr>
          <w:ilvl w:val="0"/>
          <w:numId w:val="2"/>
        </w:numPr>
        <w:tabs>
          <w:tab w:val="left" w:pos="-1440"/>
        </w:tabs>
      </w:pPr>
      <w:r>
        <w:t>T</w:t>
      </w:r>
      <w:r w:rsidR="00A05744">
        <w:t>o be assured of the confidentiality of all medical and personal records, the contents of which shall not be revealed to anyone except another health facility to which the registrant is being transferred, unless the registrant gives written approval for the transmittal of information from the record, or as required by law;</w:t>
      </w:r>
    </w:p>
    <w:p w14:paraId="1501097F" w14:textId="77777777" w:rsidR="00A05744" w:rsidRDefault="00A05744" w:rsidP="00A05744"/>
    <w:p w14:paraId="63D5F7EB" w14:textId="7C0CA3EA" w:rsidR="00A05744" w:rsidRDefault="00A05744" w:rsidP="00F8404C">
      <w:pPr>
        <w:pStyle w:val="Level1"/>
        <w:numPr>
          <w:ilvl w:val="0"/>
          <w:numId w:val="2"/>
        </w:numPr>
        <w:tabs>
          <w:tab w:val="left" w:pos="-1440"/>
        </w:tabs>
      </w:pPr>
      <w:r>
        <w:t>to be fully and clearly informed of one’s medical condition, diagnosis, prescribed medications and treatments, unless medically contraindicated, as documented by the attending physician; and,</w:t>
      </w:r>
    </w:p>
    <w:p w14:paraId="2294E7B6" w14:textId="77777777" w:rsidR="00A05744" w:rsidRDefault="00A05744" w:rsidP="00A05744"/>
    <w:p w14:paraId="4589F5D4" w14:textId="64DFFF3E" w:rsidR="00A05744" w:rsidRDefault="00A05744" w:rsidP="00F8404C">
      <w:pPr>
        <w:pStyle w:val="Level1"/>
        <w:numPr>
          <w:ilvl w:val="0"/>
          <w:numId w:val="2"/>
        </w:numPr>
        <w:tabs>
          <w:tab w:val="left" w:pos="-1440"/>
        </w:tabs>
      </w:pPr>
      <w:r>
        <w:t>to consent to or to refuse any care, or to refuse to participate in experimental research.</w:t>
      </w:r>
    </w:p>
    <w:p w14:paraId="0983A598" w14:textId="7DBC2FB2" w:rsidR="00896C4B" w:rsidRDefault="00896C4B" w:rsidP="00896C4B">
      <w:pPr>
        <w:pStyle w:val="Level1"/>
        <w:numPr>
          <w:ilvl w:val="0"/>
          <w:numId w:val="0"/>
        </w:numPr>
        <w:tabs>
          <w:tab w:val="left" w:pos="-1440"/>
        </w:tabs>
        <w:ind w:left="720" w:hanging="720"/>
      </w:pPr>
      <w:r>
        <w:tab/>
      </w:r>
      <w:r>
        <w:tab/>
      </w:r>
    </w:p>
    <w:p w14:paraId="377EC929" w14:textId="5A4C6563" w:rsidR="00896C4B" w:rsidRPr="00F8404C" w:rsidRDefault="00896C4B" w:rsidP="00F8404C">
      <w:pPr>
        <w:pStyle w:val="ListParagraph"/>
        <w:numPr>
          <w:ilvl w:val="0"/>
          <w:numId w:val="2"/>
        </w:numPr>
        <w:tabs>
          <w:tab w:val="left" w:pos="1539"/>
          <w:tab w:val="left" w:pos="1540"/>
        </w:tabs>
        <w:spacing w:before="24" w:line="300" w:lineRule="exact"/>
        <w:ind w:right="381"/>
      </w:pPr>
      <w:r w:rsidRPr="00F8404C">
        <w:t>The Facility will engage in person-centered care planning that meets and</w:t>
      </w:r>
      <w:r w:rsidRPr="00F8404C">
        <w:rPr>
          <w:spacing w:val="1"/>
        </w:rPr>
        <w:t xml:space="preserve"> </w:t>
      </w:r>
      <w:r w:rsidRPr="00F8404C">
        <w:t>addresses</w:t>
      </w:r>
      <w:r w:rsidRPr="00F8404C">
        <w:rPr>
          <w:spacing w:val="-3"/>
        </w:rPr>
        <w:t xml:space="preserve"> </w:t>
      </w:r>
      <w:r w:rsidRPr="00F8404C">
        <w:t>the</w:t>
      </w:r>
      <w:r w:rsidRPr="00F8404C">
        <w:rPr>
          <w:spacing w:val="-3"/>
        </w:rPr>
        <w:t xml:space="preserve"> </w:t>
      </w:r>
      <w:r w:rsidRPr="00F8404C">
        <w:t>individual</w:t>
      </w:r>
      <w:r w:rsidRPr="00F8404C">
        <w:rPr>
          <w:spacing w:val="-2"/>
        </w:rPr>
        <w:t xml:space="preserve"> </w:t>
      </w:r>
      <w:r w:rsidRPr="00F8404C">
        <w:t>needs</w:t>
      </w:r>
      <w:r w:rsidRPr="00F8404C">
        <w:rPr>
          <w:spacing w:val="-2"/>
        </w:rPr>
        <w:t xml:space="preserve"> </w:t>
      </w:r>
      <w:r w:rsidRPr="00F8404C">
        <w:t>of</w:t>
      </w:r>
      <w:r w:rsidRPr="00F8404C">
        <w:rPr>
          <w:spacing w:val="-2"/>
        </w:rPr>
        <w:t xml:space="preserve"> </w:t>
      </w:r>
      <w:r w:rsidRPr="00F8404C">
        <w:t>the</w:t>
      </w:r>
      <w:r w:rsidRPr="00F8404C">
        <w:rPr>
          <w:spacing w:val="-3"/>
        </w:rPr>
        <w:t xml:space="preserve"> </w:t>
      </w:r>
      <w:r w:rsidRPr="00F8404C">
        <w:t>registrants</w:t>
      </w:r>
      <w:r w:rsidRPr="00F8404C">
        <w:rPr>
          <w:spacing w:val="-2"/>
        </w:rPr>
        <w:t xml:space="preserve"> </w:t>
      </w:r>
      <w:r w:rsidRPr="00F8404C">
        <w:t>and</w:t>
      </w:r>
      <w:r w:rsidRPr="00F8404C">
        <w:rPr>
          <w:spacing w:val="-2"/>
        </w:rPr>
        <w:t xml:space="preserve"> </w:t>
      </w:r>
      <w:r w:rsidRPr="00F8404C">
        <w:t>optimizes</w:t>
      </w:r>
      <w:r w:rsidRPr="00F8404C">
        <w:rPr>
          <w:spacing w:val="-2"/>
        </w:rPr>
        <w:t xml:space="preserve"> </w:t>
      </w:r>
      <w:r w:rsidRPr="00F8404C">
        <w:t>registrant</w:t>
      </w:r>
      <w:r w:rsidRPr="00F8404C">
        <w:rPr>
          <w:spacing w:val="-4"/>
        </w:rPr>
        <w:t xml:space="preserve"> </w:t>
      </w:r>
      <w:r w:rsidRPr="00F8404C">
        <w:t>choice</w:t>
      </w:r>
      <w:r w:rsidRPr="00F8404C">
        <w:rPr>
          <w:spacing w:val="-57"/>
        </w:rPr>
        <w:t xml:space="preserve"> </w:t>
      </w:r>
      <w:r w:rsidRPr="00F8404C">
        <w:t>without</w:t>
      </w:r>
      <w:r w:rsidRPr="00F8404C">
        <w:rPr>
          <w:spacing w:val="-2"/>
        </w:rPr>
        <w:t xml:space="preserve"> </w:t>
      </w:r>
      <w:r w:rsidRPr="00F8404C">
        <w:t>impeding on the</w:t>
      </w:r>
      <w:r w:rsidRPr="00F8404C">
        <w:rPr>
          <w:spacing w:val="-1"/>
        </w:rPr>
        <w:t xml:space="preserve"> </w:t>
      </w:r>
      <w:r w:rsidRPr="00F8404C">
        <w:t>rights of</w:t>
      </w:r>
      <w:r w:rsidRPr="00F8404C">
        <w:rPr>
          <w:spacing w:val="-1"/>
        </w:rPr>
        <w:t xml:space="preserve"> </w:t>
      </w:r>
      <w:r w:rsidRPr="00F8404C">
        <w:t>other registrants.</w:t>
      </w:r>
    </w:p>
    <w:p w14:paraId="15F7E95D" w14:textId="47E805B7" w:rsidR="00896C4B" w:rsidRDefault="00896C4B" w:rsidP="00F8404C">
      <w:pPr>
        <w:pStyle w:val="ListParagraph"/>
        <w:numPr>
          <w:ilvl w:val="2"/>
          <w:numId w:val="2"/>
        </w:numPr>
        <w:tabs>
          <w:tab w:val="left" w:pos="1539"/>
          <w:tab w:val="left" w:pos="1540"/>
        </w:tabs>
        <w:spacing w:line="300" w:lineRule="exact"/>
        <w:ind w:left="1540" w:right="474"/>
        <w:rPr>
          <w:sz w:val="24"/>
        </w:rPr>
      </w:pPr>
      <w:r>
        <w:rPr>
          <w:sz w:val="24"/>
        </w:rPr>
        <w:t>Registrants choose who participates in their care planning meetings.</w:t>
      </w:r>
      <w:r>
        <w:rPr>
          <w:spacing w:val="1"/>
          <w:sz w:val="24"/>
        </w:rPr>
        <w:t xml:space="preserve"> </w:t>
      </w:r>
      <w:r>
        <w:rPr>
          <w:sz w:val="24"/>
        </w:rPr>
        <w:t>Care</w:t>
      </w:r>
      <w:r>
        <w:rPr>
          <w:spacing w:val="1"/>
          <w:sz w:val="24"/>
        </w:rPr>
        <w:t xml:space="preserve"> </w:t>
      </w:r>
      <w:r>
        <w:rPr>
          <w:sz w:val="24"/>
        </w:rPr>
        <w:t>planning</w:t>
      </w:r>
      <w:r>
        <w:rPr>
          <w:spacing w:val="-2"/>
          <w:sz w:val="24"/>
        </w:rPr>
        <w:t xml:space="preserve"> </w:t>
      </w:r>
      <w:r>
        <w:rPr>
          <w:sz w:val="24"/>
        </w:rPr>
        <w:t>meetings</w:t>
      </w:r>
      <w:r>
        <w:rPr>
          <w:spacing w:val="-1"/>
          <w:sz w:val="24"/>
        </w:rPr>
        <w:t xml:space="preserve"> </w:t>
      </w:r>
      <w:r>
        <w:rPr>
          <w:sz w:val="24"/>
        </w:rPr>
        <w:t>are</w:t>
      </w:r>
      <w:r>
        <w:rPr>
          <w:spacing w:val="-3"/>
          <w:sz w:val="24"/>
        </w:rPr>
        <w:t xml:space="preserve"> </w:t>
      </w:r>
      <w:r>
        <w:rPr>
          <w:sz w:val="24"/>
        </w:rPr>
        <w:t>timely</w:t>
      </w:r>
      <w:r>
        <w:rPr>
          <w:spacing w:val="-1"/>
          <w:sz w:val="24"/>
        </w:rPr>
        <w:t xml:space="preserve"> </w:t>
      </w:r>
      <w:r>
        <w:rPr>
          <w:sz w:val="24"/>
        </w:rPr>
        <w:t>and</w:t>
      </w:r>
      <w:r>
        <w:rPr>
          <w:spacing w:val="-1"/>
          <w:sz w:val="24"/>
        </w:rPr>
        <w:t xml:space="preserve"> </w:t>
      </w:r>
      <w:r>
        <w:rPr>
          <w:sz w:val="24"/>
        </w:rPr>
        <w:t>occur</w:t>
      </w:r>
      <w:r w:rsidR="00F8404C">
        <w:rPr>
          <w:sz w:val="24"/>
        </w:rPr>
        <w:t xml:space="preserve"> </w:t>
      </w:r>
      <w:r>
        <w:rPr>
          <w:sz w:val="24"/>
        </w:rPr>
        <w:t>when</w:t>
      </w:r>
      <w:r>
        <w:rPr>
          <w:spacing w:val="-1"/>
          <w:sz w:val="24"/>
        </w:rPr>
        <w:t xml:space="preserve"> </w:t>
      </w:r>
      <w:r>
        <w:rPr>
          <w:sz w:val="24"/>
        </w:rPr>
        <w:t>and</w:t>
      </w:r>
      <w:r>
        <w:rPr>
          <w:spacing w:val="-2"/>
          <w:sz w:val="24"/>
        </w:rPr>
        <w:t xml:space="preserve"> </w:t>
      </w:r>
      <w:r>
        <w:rPr>
          <w:sz w:val="24"/>
        </w:rPr>
        <w:t>where</w:t>
      </w:r>
      <w:r>
        <w:rPr>
          <w:spacing w:val="-2"/>
          <w:sz w:val="24"/>
        </w:rPr>
        <w:t xml:space="preserve"> </w:t>
      </w:r>
      <w:r>
        <w:rPr>
          <w:sz w:val="24"/>
        </w:rPr>
        <w:t>is</w:t>
      </w:r>
      <w:r>
        <w:rPr>
          <w:spacing w:val="-1"/>
          <w:sz w:val="24"/>
        </w:rPr>
        <w:t xml:space="preserve"> </w:t>
      </w:r>
      <w:r>
        <w:rPr>
          <w:sz w:val="24"/>
        </w:rPr>
        <w:t>convenient</w:t>
      </w:r>
      <w:r>
        <w:rPr>
          <w:spacing w:val="-3"/>
          <w:sz w:val="24"/>
        </w:rPr>
        <w:t xml:space="preserve"> </w:t>
      </w:r>
      <w:r>
        <w:rPr>
          <w:sz w:val="24"/>
        </w:rPr>
        <w:t>for</w:t>
      </w:r>
      <w:r>
        <w:rPr>
          <w:spacing w:val="-1"/>
          <w:sz w:val="24"/>
        </w:rPr>
        <w:t xml:space="preserve"> </w:t>
      </w:r>
      <w:r>
        <w:rPr>
          <w:sz w:val="24"/>
        </w:rPr>
        <w:t>the</w:t>
      </w:r>
      <w:r>
        <w:rPr>
          <w:spacing w:val="-57"/>
          <w:sz w:val="24"/>
        </w:rPr>
        <w:t xml:space="preserve"> </w:t>
      </w:r>
      <w:r>
        <w:rPr>
          <w:sz w:val="24"/>
        </w:rPr>
        <w:t>registrant.</w:t>
      </w:r>
    </w:p>
    <w:p w14:paraId="58A88F25" w14:textId="1E08EC88" w:rsidR="00A05744" w:rsidRDefault="00A05744" w:rsidP="00A05744"/>
    <w:p w14:paraId="5B52842C" w14:textId="77777777" w:rsidR="00896C4B" w:rsidRDefault="00896C4B" w:rsidP="00896C4B">
      <w:pPr>
        <w:tabs>
          <w:tab w:val="left" w:pos="1539"/>
          <w:tab w:val="left" w:pos="1540"/>
        </w:tabs>
        <w:spacing w:line="274" w:lineRule="exact"/>
      </w:pPr>
    </w:p>
    <w:p w14:paraId="45FB349D" w14:textId="65F6FC64" w:rsidR="00896C4B" w:rsidRDefault="00896C4B" w:rsidP="00F8404C">
      <w:pPr>
        <w:pStyle w:val="ListParagraph"/>
        <w:numPr>
          <w:ilvl w:val="0"/>
          <w:numId w:val="2"/>
        </w:numPr>
        <w:tabs>
          <w:tab w:val="left" w:pos="1539"/>
          <w:tab w:val="left" w:pos="1540"/>
        </w:tabs>
        <w:spacing w:line="274" w:lineRule="exact"/>
      </w:pPr>
      <w:r w:rsidRPr="00896C4B">
        <w:t>Registrants</w:t>
      </w:r>
      <w:r w:rsidRPr="00F8404C">
        <w:rPr>
          <w:spacing w:val="-2"/>
        </w:rPr>
        <w:t xml:space="preserve"> </w:t>
      </w:r>
      <w:r w:rsidRPr="00896C4B">
        <w:t>will</w:t>
      </w:r>
      <w:r w:rsidRPr="00F8404C">
        <w:rPr>
          <w:spacing w:val="-1"/>
        </w:rPr>
        <w:t xml:space="preserve"> </w:t>
      </w:r>
      <w:r w:rsidRPr="00896C4B">
        <w:t>be</w:t>
      </w:r>
      <w:r w:rsidRPr="00F8404C">
        <w:rPr>
          <w:spacing w:val="-2"/>
        </w:rPr>
        <w:t xml:space="preserve"> </w:t>
      </w:r>
      <w:r w:rsidRPr="00896C4B">
        <w:t>provided</w:t>
      </w:r>
      <w:r w:rsidRPr="00F8404C">
        <w:rPr>
          <w:spacing w:val="-1"/>
        </w:rPr>
        <w:t xml:space="preserve"> </w:t>
      </w:r>
      <w:r w:rsidRPr="00896C4B">
        <w:t>space</w:t>
      </w:r>
      <w:r w:rsidRPr="00F8404C">
        <w:rPr>
          <w:spacing w:val="-2"/>
        </w:rPr>
        <w:t xml:space="preserve"> </w:t>
      </w:r>
      <w:r w:rsidRPr="00896C4B">
        <w:t>that</w:t>
      </w:r>
      <w:r w:rsidRPr="00F8404C">
        <w:rPr>
          <w:spacing w:val="-2"/>
        </w:rPr>
        <w:t xml:space="preserve"> </w:t>
      </w:r>
      <w:r w:rsidRPr="00896C4B">
        <w:t>enables</w:t>
      </w:r>
      <w:r w:rsidRPr="00F8404C">
        <w:rPr>
          <w:spacing w:val="-1"/>
        </w:rPr>
        <w:t xml:space="preserve"> </w:t>
      </w:r>
      <w:r w:rsidRPr="00896C4B">
        <w:t>them</w:t>
      </w:r>
      <w:r w:rsidRPr="00F8404C">
        <w:rPr>
          <w:spacing w:val="-1"/>
        </w:rPr>
        <w:t xml:space="preserve"> </w:t>
      </w:r>
      <w:r w:rsidRPr="00896C4B">
        <w:t>to</w:t>
      </w:r>
      <w:r w:rsidR="00F8404C">
        <w:t xml:space="preserve"> privacy to</w:t>
      </w:r>
      <w:r w:rsidRPr="00F8404C">
        <w:rPr>
          <w:spacing w:val="-1"/>
        </w:rPr>
        <w:t xml:space="preserve"> </w:t>
      </w:r>
      <w:r w:rsidRPr="00896C4B">
        <w:t>speak</w:t>
      </w:r>
      <w:r w:rsidRPr="00F8404C">
        <w:rPr>
          <w:spacing w:val="-1"/>
        </w:rPr>
        <w:t xml:space="preserve"> </w:t>
      </w:r>
      <w:r w:rsidRPr="00896C4B">
        <w:t>on</w:t>
      </w:r>
      <w:r w:rsidRPr="00F8404C">
        <w:rPr>
          <w:spacing w:val="-2"/>
        </w:rPr>
        <w:t xml:space="preserve"> </w:t>
      </w:r>
      <w:r w:rsidRPr="00896C4B">
        <w:t>the</w:t>
      </w:r>
      <w:r w:rsidRPr="00F8404C">
        <w:rPr>
          <w:spacing w:val="-2"/>
        </w:rPr>
        <w:t xml:space="preserve"> </w:t>
      </w:r>
      <w:r w:rsidRPr="00896C4B">
        <w:t>phone</w:t>
      </w:r>
      <w:r>
        <w:t>,</w:t>
      </w:r>
      <w:r w:rsidRPr="00F8404C">
        <w:rPr>
          <w:spacing w:val="-6"/>
        </w:rPr>
        <w:t xml:space="preserve"> </w:t>
      </w:r>
      <w:r>
        <w:t>open</w:t>
      </w:r>
      <w:r w:rsidRPr="00F8404C">
        <w:rPr>
          <w:spacing w:val="-6"/>
        </w:rPr>
        <w:t xml:space="preserve"> </w:t>
      </w:r>
      <w:r>
        <w:t>and</w:t>
      </w:r>
      <w:r w:rsidRPr="00F8404C">
        <w:rPr>
          <w:spacing w:val="-6"/>
        </w:rPr>
        <w:t xml:space="preserve"> </w:t>
      </w:r>
      <w:r>
        <w:t>read</w:t>
      </w:r>
      <w:r w:rsidRPr="00F8404C">
        <w:rPr>
          <w:spacing w:val="-5"/>
        </w:rPr>
        <w:t xml:space="preserve"> </w:t>
      </w:r>
      <w:r>
        <w:t>mail</w:t>
      </w:r>
      <w:r w:rsidR="00F8404C">
        <w:rPr>
          <w:spacing w:val="-6"/>
        </w:rPr>
        <w:t xml:space="preserve">, </w:t>
      </w:r>
      <w:r>
        <w:t>and</w:t>
      </w:r>
      <w:r w:rsidRPr="00F8404C">
        <w:rPr>
          <w:spacing w:val="-6"/>
        </w:rPr>
        <w:t xml:space="preserve"> </w:t>
      </w:r>
      <w:r>
        <w:t>visit</w:t>
      </w:r>
      <w:r w:rsidRPr="00F8404C">
        <w:rPr>
          <w:spacing w:val="-5"/>
        </w:rPr>
        <w:t xml:space="preserve"> </w:t>
      </w:r>
      <w:r>
        <w:t>with</w:t>
      </w:r>
      <w:r w:rsidRPr="00F8404C">
        <w:rPr>
          <w:spacing w:val="-6"/>
        </w:rPr>
        <w:t xml:space="preserve"> </w:t>
      </w:r>
      <w:r>
        <w:t>guests.</w:t>
      </w:r>
    </w:p>
    <w:p w14:paraId="511E35D0" w14:textId="77777777" w:rsidR="00896C4B" w:rsidRDefault="00896C4B" w:rsidP="00896C4B">
      <w:pPr>
        <w:sectPr w:rsidR="00896C4B" w:rsidSect="00896C4B">
          <w:type w:val="continuous"/>
          <w:pgSz w:w="12240" w:h="15840"/>
          <w:pgMar w:top="1360" w:right="1340" w:bottom="280" w:left="1340" w:header="77" w:footer="0" w:gutter="0"/>
          <w:cols w:space="720"/>
        </w:sectPr>
      </w:pPr>
    </w:p>
    <w:p w14:paraId="77BFA421" w14:textId="77777777" w:rsidR="00896C4B" w:rsidRDefault="00896C4B" w:rsidP="00896C4B">
      <w:pPr>
        <w:tabs>
          <w:tab w:val="left" w:pos="1539"/>
          <w:tab w:val="left" w:pos="1540"/>
        </w:tabs>
        <w:spacing w:before="31" w:line="317" w:lineRule="exact"/>
      </w:pPr>
    </w:p>
    <w:p w14:paraId="0F03510B" w14:textId="3B7AF436" w:rsidR="00896C4B" w:rsidRPr="00896C4B" w:rsidRDefault="00896C4B" w:rsidP="00F8404C">
      <w:pPr>
        <w:pStyle w:val="ListParagraph"/>
        <w:numPr>
          <w:ilvl w:val="0"/>
          <w:numId w:val="2"/>
        </w:numPr>
        <w:tabs>
          <w:tab w:val="left" w:pos="1539"/>
          <w:tab w:val="left" w:pos="1540"/>
        </w:tabs>
        <w:spacing w:before="31" w:line="317" w:lineRule="exact"/>
      </w:pPr>
      <w:r w:rsidRPr="00896C4B">
        <w:t>Registrants</w:t>
      </w:r>
      <w:r w:rsidRPr="00F8404C">
        <w:rPr>
          <w:spacing w:val="-2"/>
        </w:rPr>
        <w:t xml:space="preserve"> </w:t>
      </w:r>
      <w:r w:rsidRPr="00896C4B">
        <w:t>will</w:t>
      </w:r>
      <w:r w:rsidRPr="00F8404C">
        <w:rPr>
          <w:spacing w:val="-1"/>
        </w:rPr>
        <w:t xml:space="preserve"> </w:t>
      </w:r>
      <w:r w:rsidRPr="00896C4B">
        <w:t>be</w:t>
      </w:r>
      <w:r w:rsidRPr="00F8404C">
        <w:rPr>
          <w:spacing w:val="-3"/>
        </w:rPr>
        <w:t xml:space="preserve"> </w:t>
      </w:r>
      <w:r w:rsidRPr="00896C4B">
        <w:t>provided</w:t>
      </w:r>
      <w:r w:rsidRPr="00F8404C">
        <w:rPr>
          <w:spacing w:val="-1"/>
        </w:rPr>
        <w:t xml:space="preserve"> </w:t>
      </w:r>
      <w:r w:rsidRPr="00896C4B">
        <w:t>with</w:t>
      </w:r>
      <w:r w:rsidRPr="00F8404C">
        <w:rPr>
          <w:spacing w:val="-1"/>
        </w:rPr>
        <w:t xml:space="preserve"> </w:t>
      </w:r>
      <w:r w:rsidRPr="00896C4B">
        <w:t>a</w:t>
      </w:r>
      <w:r w:rsidRPr="00F8404C">
        <w:rPr>
          <w:spacing w:val="-3"/>
        </w:rPr>
        <w:t xml:space="preserve"> </w:t>
      </w:r>
      <w:r w:rsidRPr="00896C4B">
        <w:t>secure</w:t>
      </w:r>
      <w:r w:rsidRPr="00F8404C">
        <w:rPr>
          <w:spacing w:val="-2"/>
        </w:rPr>
        <w:t xml:space="preserve"> </w:t>
      </w:r>
      <w:r w:rsidRPr="00896C4B">
        <w:t>space</w:t>
      </w:r>
      <w:r w:rsidRPr="00F8404C">
        <w:rPr>
          <w:spacing w:val="-2"/>
        </w:rPr>
        <w:t xml:space="preserve"> </w:t>
      </w:r>
      <w:r w:rsidRPr="00896C4B">
        <w:t>to</w:t>
      </w:r>
      <w:r w:rsidRPr="00F8404C">
        <w:rPr>
          <w:spacing w:val="-2"/>
        </w:rPr>
        <w:t xml:space="preserve"> </w:t>
      </w:r>
      <w:r w:rsidRPr="00896C4B">
        <w:t>place</w:t>
      </w:r>
      <w:r w:rsidRPr="00F8404C">
        <w:rPr>
          <w:spacing w:val="-2"/>
        </w:rPr>
        <w:t xml:space="preserve"> </w:t>
      </w:r>
      <w:r w:rsidRPr="00896C4B">
        <w:t>personal</w:t>
      </w:r>
      <w:r w:rsidRPr="00F8404C">
        <w:rPr>
          <w:spacing w:val="-2"/>
        </w:rPr>
        <w:t xml:space="preserve"> </w:t>
      </w:r>
      <w:r w:rsidRPr="00896C4B">
        <w:t>belongings;</w:t>
      </w:r>
    </w:p>
    <w:p w14:paraId="5766F140" w14:textId="234207E8" w:rsidR="00896C4B" w:rsidRDefault="00896C4B" w:rsidP="00A05744"/>
    <w:p w14:paraId="37361916" w14:textId="77777777" w:rsidR="00896C4B" w:rsidRDefault="00896C4B" w:rsidP="00A05744"/>
    <w:p w14:paraId="55886312" w14:textId="77777777" w:rsidR="00A05744" w:rsidRDefault="00A05744" w:rsidP="00A05744"/>
    <w:p w14:paraId="6C4D8134" w14:textId="77777777" w:rsidR="00A05744" w:rsidRDefault="00A05744" w:rsidP="00A05744"/>
    <w:p w14:paraId="746295A8" w14:textId="77777777" w:rsidR="00A05744" w:rsidRDefault="00A05744" w:rsidP="00A05744">
      <w:pPr>
        <w:jc w:val="center"/>
      </w:pPr>
      <w:r>
        <w:t>____________________________________</w:t>
      </w:r>
    </w:p>
    <w:p w14:paraId="05145249" w14:textId="77777777" w:rsidR="00A05744" w:rsidRDefault="00A05744" w:rsidP="00A05744">
      <w:r>
        <w:rPr>
          <w:b/>
          <w:bCs/>
        </w:rPr>
        <w:t xml:space="preserve">                                        Registrant</w:t>
      </w:r>
    </w:p>
    <w:p w14:paraId="77A55E8F" w14:textId="77777777" w:rsidR="00A05744" w:rsidRDefault="00A05744" w:rsidP="00A05744">
      <w:pPr>
        <w:jc w:val="center"/>
      </w:pPr>
    </w:p>
    <w:p w14:paraId="1E297BF4" w14:textId="77777777" w:rsidR="00A05744" w:rsidRDefault="00A05744" w:rsidP="00A05744">
      <w:pPr>
        <w:jc w:val="center"/>
      </w:pPr>
    </w:p>
    <w:p w14:paraId="3884F79D" w14:textId="77777777" w:rsidR="00A05744" w:rsidRDefault="00A05744" w:rsidP="00A05744">
      <w:pPr>
        <w:jc w:val="center"/>
      </w:pPr>
      <w:r>
        <w:t>_____________________________________</w:t>
      </w:r>
    </w:p>
    <w:p w14:paraId="601C0FCF" w14:textId="77777777" w:rsidR="00A05744" w:rsidRDefault="00A05744" w:rsidP="00A05744">
      <w:pPr>
        <w:rPr>
          <w:b/>
          <w:bCs/>
        </w:rPr>
      </w:pPr>
      <w:r>
        <w:t xml:space="preserve">                                       </w:t>
      </w:r>
      <w:r>
        <w:rPr>
          <w:b/>
          <w:bCs/>
        </w:rPr>
        <w:t>Responsible Party &amp; Relationship</w:t>
      </w:r>
    </w:p>
    <w:p w14:paraId="2F9766DF" w14:textId="77777777" w:rsidR="00A05744" w:rsidRDefault="00A05744" w:rsidP="00A05744">
      <w:pPr>
        <w:rPr>
          <w:b/>
          <w:bCs/>
        </w:rPr>
      </w:pPr>
    </w:p>
    <w:p w14:paraId="5E52375A" w14:textId="77777777" w:rsidR="00A05744" w:rsidRDefault="00A05744" w:rsidP="00A05744">
      <w:pPr>
        <w:rPr>
          <w:b/>
          <w:bCs/>
        </w:rPr>
      </w:pPr>
    </w:p>
    <w:p w14:paraId="13225655" w14:textId="77777777" w:rsidR="00A05744" w:rsidRDefault="00A05744" w:rsidP="00A05744">
      <w:pPr>
        <w:jc w:val="center"/>
        <w:rPr>
          <w:b/>
          <w:bCs/>
        </w:rPr>
      </w:pPr>
      <w:r>
        <w:rPr>
          <w:b/>
          <w:bCs/>
        </w:rPr>
        <w:t>_____________________________________</w:t>
      </w:r>
    </w:p>
    <w:p w14:paraId="2756BE2B" w14:textId="77777777" w:rsidR="00A05744" w:rsidRDefault="00A05744" w:rsidP="00A05744">
      <w:r>
        <w:rPr>
          <w:b/>
          <w:bCs/>
        </w:rPr>
        <w:t xml:space="preserve">                                       Date</w:t>
      </w:r>
    </w:p>
    <w:p w14:paraId="45CA2F71" w14:textId="77777777" w:rsidR="00A05744" w:rsidRDefault="00A05744" w:rsidP="00A05744"/>
    <w:p w14:paraId="788AE840" w14:textId="77777777" w:rsidR="00A05744" w:rsidRDefault="00A05744" w:rsidP="00A05744"/>
    <w:p w14:paraId="03FCD62A" w14:textId="77777777" w:rsidR="00A05744" w:rsidRDefault="00A05744" w:rsidP="00A05744"/>
    <w:p w14:paraId="15B0C6ED" w14:textId="77777777" w:rsidR="00A05744" w:rsidRDefault="00A05744" w:rsidP="00A05744"/>
    <w:p w14:paraId="39CC3862" w14:textId="77777777" w:rsidR="00A05744" w:rsidRDefault="00A05744" w:rsidP="00A05744"/>
    <w:p w14:paraId="6A9BC99C" w14:textId="77777777" w:rsidR="00A05744" w:rsidRDefault="00A05744" w:rsidP="00A05744"/>
    <w:p w14:paraId="759266D8" w14:textId="77777777" w:rsidR="00A05744" w:rsidRDefault="00A05744" w:rsidP="00A05744"/>
    <w:p w14:paraId="0C80725E" w14:textId="77777777" w:rsidR="00A05744" w:rsidRDefault="00A05744" w:rsidP="00A05744"/>
    <w:p w14:paraId="36B04A67" w14:textId="77777777" w:rsidR="00A05744" w:rsidRDefault="00A05744" w:rsidP="00A05744"/>
    <w:p w14:paraId="24232B7C" w14:textId="77777777" w:rsidR="00A05744" w:rsidRDefault="00A05744" w:rsidP="00A05744"/>
    <w:p w14:paraId="7447F442" w14:textId="77777777" w:rsidR="00A05744" w:rsidRDefault="00A05744" w:rsidP="00A05744"/>
    <w:p w14:paraId="07727B5F" w14:textId="77777777" w:rsidR="00A05744" w:rsidRDefault="00A05744" w:rsidP="00A05744"/>
    <w:p w14:paraId="4DF3947F" w14:textId="77777777" w:rsidR="00A05744" w:rsidRDefault="00A05744" w:rsidP="00A05744"/>
    <w:p w14:paraId="1494B3B1" w14:textId="77777777" w:rsidR="00A05744" w:rsidRDefault="00A05744" w:rsidP="00A05744"/>
    <w:p w14:paraId="27BE41D4" w14:textId="77777777" w:rsidR="00A05744" w:rsidRDefault="00A05744" w:rsidP="00A05744">
      <w:pPr>
        <w:ind w:firstLine="4320"/>
      </w:pPr>
      <w:r>
        <w:t>EXHIBIT I (Cont’d)</w:t>
      </w:r>
    </w:p>
    <w:p w14:paraId="48F02227" w14:textId="77777777" w:rsidR="00A05744" w:rsidRDefault="00A05744" w:rsidP="00A05744"/>
    <w:p w14:paraId="3F5B1E97" w14:textId="77777777" w:rsidR="00A05744" w:rsidRPr="008C419F" w:rsidRDefault="00A05744" w:rsidP="00A05744">
      <w:pPr>
        <w:jc w:val="center"/>
        <w:rPr>
          <w:u w:val="single"/>
        </w:rPr>
      </w:pPr>
      <w:r w:rsidRPr="008C419F">
        <w:rPr>
          <w:b/>
          <w:bCs/>
          <w:u w:val="single"/>
        </w:rPr>
        <w:t>REGISTRANT’S RESPONSIBILITIES</w:t>
      </w:r>
    </w:p>
    <w:p w14:paraId="25B15A54" w14:textId="77777777" w:rsidR="00A05744" w:rsidRDefault="00A05744" w:rsidP="00A05744">
      <w:pPr>
        <w:jc w:val="center"/>
        <w:rPr>
          <w:sz w:val="20"/>
          <w:szCs w:val="20"/>
        </w:rPr>
      </w:pPr>
    </w:p>
    <w:p w14:paraId="1FE30955" w14:textId="77777777" w:rsidR="00A05744" w:rsidRPr="008C419F" w:rsidRDefault="00A05744" w:rsidP="00A05744">
      <w:r w:rsidRPr="008C419F">
        <w:t>In addition to Rights, I realize that to the best of my ability and knowledge I have the following responsibilities:</w:t>
      </w:r>
    </w:p>
    <w:p w14:paraId="63E9B9EC" w14:textId="77777777" w:rsidR="00A05744" w:rsidRPr="008C419F" w:rsidRDefault="00A05744" w:rsidP="00A05744"/>
    <w:p w14:paraId="188E8DD8" w14:textId="77777777" w:rsidR="00A05744" w:rsidRDefault="00A05744" w:rsidP="00A05744">
      <w:pPr>
        <w:pStyle w:val="Level1"/>
        <w:tabs>
          <w:tab w:val="left" w:pos="-1440"/>
          <w:tab w:val="num" w:pos="720"/>
        </w:tabs>
      </w:pPr>
      <w:r>
        <w:t>to provide accurate and complete information about past and present illness, hospitalizations, medications, and physical and emotional complaints;</w:t>
      </w:r>
    </w:p>
    <w:p w14:paraId="2FE45BA8" w14:textId="77777777" w:rsidR="00A05744" w:rsidRDefault="00A05744" w:rsidP="00A05744"/>
    <w:p w14:paraId="669CFABF" w14:textId="77777777" w:rsidR="00A05744" w:rsidRDefault="00A05744" w:rsidP="00A05744">
      <w:pPr>
        <w:pStyle w:val="Level1"/>
        <w:tabs>
          <w:tab w:val="left" w:pos="-1440"/>
          <w:tab w:val="num" w:pos="720"/>
        </w:tabs>
      </w:pPr>
      <w:r>
        <w:t>to report changes in my physical and emotional conditions, as they occur to the facility’s staff;</w:t>
      </w:r>
    </w:p>
    <w:p w14:paraId="2F4C4C80" w14:textId="77777777" w:rsidR="00A05744" w:rsidRDefault="00A05744" w:rsidP="00A05744"/>
    <w:p w14:paraId="1D1F9F8C" w14:textId="77777777" w:rsidR="00A05744" w:rsidRDefault="00A05744" w:rsidP="00A05744">
      <w:pPr>
        <w:pStyle w:val="Level1"/>
        <w:tabs>
          <w:tab w:val="left" w:pos="-1440"/>
          <w:tab w:val="num" w:pos="720"/>
        </w:tabs>
      </w:pPr>
      <w:r>
        <w:t>to make it known whether or not I clearly understand my plan of care;</w:t>
      </w:r>
    </w:p>
    <w:p w14:paraId="6138778D" w14:textId="77777777" w:rsidR="00A05744" w:rsidRDefault="00A05744" w:rsidP="00A05744"/>
    <w:p w14:paraId="4E4F572E" w14:textId="77777777" w:rsidR="00A05744" w:rsidRDefault="00A05744" w:rsidP="00A05744">
      <w:pPr>
        <w:pStyle w:val="Level1"/>
        <w:tabs>
          <w:tab w:val="left" w:pos="-1440"/>
          <w:tab w:val="num" w:pos="720"/>
        </w:tabs>
      </w:pPr>
      <w:r>
        <w:t>to cooperate with my plan of care;</w:t>
      </w:r>
    </w:p>
    <w:p w14:paraId="54D05C52" w14:textId="77777777" w:rsidR="00A05744" w:rsidRDefault="00A05744" w:rsidP="00A05744"/>
    <w:p w14:paraId="5872A31C" w14:textId="77777777" w:rsidR="00A05744" w:rsidRDefault="00A05744" w:rsidP="00A05744">
      <w:pPr>
        <w:pStyle w:val="Level1"/>
        <w:tabs>
          <w:tab w:val="left" w:pos="-1440"/>
          <w:tab w:val="num" w:pos="720"/>
        </w:tabs>
      </w:pPr>
      <w:r>
        <w:t>to accept responsibilities and consequences for my actions if I refuse treatment or do not follow instructions from staff;</w:t>
      </w:r>
    </w:p>
    <w:p w14:paraId="40E84389" w14:textId="77777777" w:rsidR="00A05744" w:rsidRDefault="00A05744" w:rsidP="00A05744"/>
    <w:p w14:paraId="2973BADC" w14:textId="38D43083" w:rsidR="00A05744" w:rsidRDefault="00A05744" w:rsidP="00A05744">
      <w:pPr>
        <w:pStyle w:val="Level1"/>
        <w:tabs>
          <w:tab w:val="left" w:pos="-1440"/>
          <w:tab w:val="num" w:pos="720"/>
        </w:tabs>
      </w:pPr>
      <w:r>
        <w:t xml:space="preserve">to abide by </w:t>
      </w:r>
      <w:r w:rsidR="00556DC1">
        <w:t>Oneida Center ADHC</w:t>
      </w:r>
      <w:r>
        <w:t xml:space="preserve"> rules and regulations governing my conduct;</w:t>
      </w:r>
    </w:p>
    <w:p w14:paraId="57D44676" w14:textId="77777777" w:rsidR="00A05744" w:rsidRDefault="00A05744" w:rsidP="00A05744"/>
    <w:p w14:paraId="05A01415" w14:textId="77777777" w:rsidR="00A05744" w:rsidRDefault="00A05744" w:rsidP="00A05744">
      <w:pPr>
        <w:pStyle w:val="Level1"/>
        <w:tabs>
          <w:tab w:val="left" w:pos="-1440"/>
          <w:tab w:val="num" w:pos="720"/>
        </w:tabs>
      </w:pPr>
      <w:r>
        <w:t>to be considerate of the rights of fellow registrants, staff, and visitors;</w:t>
      </w:r>
    </w:p>
    <w:p w14:paraId="692F1CBA" w14:textId="77777777" w:rsidR="00A05744" w:rsidRDefault="00A05744" w:rsidP="00A05744"/>
    <w:p w14:paraId="4F6E0720" w14:textId="77777777" w:rsidR="00A05744" w:rsidRDefault="00A05744" w:rsidP="00A05744">
      <w:pPr>
        <w:pStyle w:val="Level1"/>
        <w:tabs>
          <w:tab w:val="left" w:pos="-1440"/>
          <w:tab w:val="num" w:pos="720"/>
        </w:tabs>
      </w:pPr>
      <w:r>
        <w:t>to control my behavior particularly in relation to noise, smoking, and emotional outbursts towards others;</w:t>
      </w:r>
    </w:p>
    <w:p w14:paraId="4B14449F" w14:textId="77777777" w:rsidR="00A05744" w:rsidRDefault="00A05744" w:rsidP="00A05744"/>
    <w:p w14:paraId="6399541D" w14:textId="77777777" w:rsidR="00A05744" w:rsidRDefault="00A05744" w:rsidP="00A05744">
      <w:pPr>
        <w:pStyle w:val="Level1"/>
        <w:tabs>
          <w:tab w:val="left" w:pos="-1440"/>
          <w:tab w:val="num" w:pos="720"/>
        </w:tabs>
      </w:pPr>
      <w:r>
        <w:t>to be respectful of the property of fellow registrants, staff and the Program;</w:t>
      </w:r>
    </w:p>
    <w:p w14:paraId="0C3CB9E6" w14:textId="77777777" w:rsidR="00A05744" w:rsidRDefault="00A05744" w:rsidP="00A05744"/>
    <w:p w14:paraId="10B46C79" w14:textId="77777777" w:rsidR="00A05744" w:rsidRDefault="00A05744" w:rsidP="00A05744">
      <w:pPr>
        <w:pStyle w:val="Level1"/>
        <w:tabs>
          <w:tab w:val="left" w:pos="-1440"/>
          <w:tab w:val="num" w:pos="720"/>
        </w:tabs>
      </w:pPr>
      <w:r>
        <w:t>to respect the rights of other registrants in sharing communal property and services; and,</w:t>
      </w:r>
    </w:p>
    <w:p w14:paraId="74B20F1B" w14:textId="77777777" w:rsidR="00A05744" w:rsidRDefault="00A05744" w:rsidP="00A05744"/>
    <w:p w14:paraId="6DFA8501" w14:textId="77777777" w:rsidR="00A05744" w:rsidRDefault="00A05744" w:rsidP="00A05744">
      <w:pPr>
        <w:pStyle w:val="Level1"/>
        <w:tabs>
          <w:tab w:val="left" w:pos="-1440"/>
          <w:tab w:val="num" w:pos="720"/>
        </w:tabs>
      </w:pPr>
      <w:r>
        <w:t>to cooperate with the financial arrangements for payment of my stay and to fulfill any financial obligations to the Program promptly.</w:t>
      </w:r>
    </w:p>
    <w:p w14:paraId="3ECD5D7E" w14:textId="77777777" w:rsidR="00A05744" w:rsidRDefault="00A05744" w:rsidP="00A05744"/>
    <w:p w14:paraId="6788746D" w14:textId="77777777" w:rsidR="00A05744" w:rsidRPr="00C35718" w:rsidRDefault="00A05744" w:rsidP="00A05744">
      <w:pPr>
        <w:rPr>
          <w:u w:val="single"/>
        </w:rPr>
      </w:pPr>
      <w:r>
        <w:t xml:space="preserve">                                  </w:t>
      </w:r>
      <w:r>
        <w:rPr>
          <w:u w:val="single"/>
        </w:rPr>
        <w:t xml:space="preserve">__________________________________________                                   </w:t>
      </w:r>
      <w:r>
        <w:t xml:space="preserve">                                                                    </w:t>
      </w:r>
      <w:r>
        <w:rPr>
          <w:b/>
          <w:bCs/>
        </w:rPr>
        <w:lastRenderedPageBreak/>
        <w:t>Registrant</w:t>
      </w:r>
    </w:p>
    <w:p w14:paraId="78E768A3" w14:textId="77777777" w:rsidR="00A05744" w:rsidRDefault="00A05744" w:rsidP="00A05744">
      <w:pPr>
        <w:jc w:val="center"/>
        <w:rPr>
          <w:b/>
          <w:bCs/>
          <w:u w:val="single"/>
        </w:rPr>
      </w:pPr>
      <w:r>
        <w:rPr>
          <w:b/>
          <w:bCs/>
          <w:u w:val="single"/>
        </w:rPr>
        <w:t xml:space="preserve">__________________________________________                                 </w:t>
      </w:r>
    </w:p>
    <w:p w14:paraId="60A63CC2" w14:textId="5311E442" w:rsidR="00A05744" w:rsidRDefault="00A05744" w:rsidP="00A05744">
      <w:pPr>
        <w:jc w:val="center"/>
        <w:rPr>
          <w:b/>
          <w:bCs/>
        </w:rPr>
      </w:pPr>
      <w:r>
        <w:rPr>
          <w:b/>
          <w:bCs/>
        </w:rPr>
        <w:t>Responsible Party Signature</w:t>
      </w:r>
    </w:p>
    <w:p w14:paraId="706E96AD" w14:textId="77777777" w:rsidR="00556DC1" w:rsidRDefault="00556DC1" w:rsidP="00A05744">
      <w:pPr>
        <w:jc w:val="center"/>
        <w:rPr>
          <w:b/>
          <w:bCs/>
        </w:rPr>
      </w:pPr>
    </w:p>
    <w:p w14:paraId="6475CEF1" w14:textId="77777777" w:rsidR="00A05744" w:rsidRPr="00C35718" w:rsidRDefault="00A05744" w:rsidP="00A05744">
      <w:pPr>
        <w:rPr>
          <w:b/>
          <w:bCs/>
        </w:rPr>
      </w:pPr>
      <w:r w:rsidRPr="00C35718">
        <w:rPr>
          <w:b/>
          <w:bCs/>
        </w:rPr>
        <w:t xml:space="preserve">                                   </w:t>
      </w:r>
      <w:r>
        <w:rPr>
          <w:b/>
          <w:bCs/>
        </w:rPr>
        <w:t>___________________________________________</w:t>
      </w:r>
      <w:r w:rsidRPr="00C35718">
        <w:rPr>
          <w:b/>
          <w:bCs/>
        </w:rPr>
        <w:t xml:space="preserve">                               </w:t>
      </w:r>
    </w:p>
    <w:p w14:paraId="1690E60B" w14:textId="77777777" w:rsidR="00A05744" w:rsidRDefault="00A05744" w:rsidP="00A05744">
      <w:pPr>
        <w:jc w:val="center"/>
        <w:rPr>
          <w:b/>
          <w:bCs/>
        </w:rPr>
      </w:pPr>
      <w:r>
        <w:rPr>
          <w:b/>
          <w:bCs/>
        </w:rPr>
        <w:t>Date</w:t>
      </w:r>
    </w:p>
    <w:p w14:paraId="4FD5FC73" w14:textId="77777777" w:rsidR="00A05744" w:rsidRDefault="00A05744" w:rsidP="00A05744">
      <w:pPr>
        <w:tabs>
          <w:tab w:val="left" w:pos="5777"/>
        </w:tabs>
        <w:rPr>
          <w:b/>
          <w:bCs/>
        </w:rPr>
      </w:pPr>
      <w:r>
        <w:rPr>
          <w:b/>
          <w:bCs/>
        </w:rPr>
        <w:tab/>
      </w:r>
    </w:p>
    <w:p w14:paraId="5F42BA6B" w14:textId="77777777" w:rsidR="00A05744" w:rsidRDefault="00A05744" w:rsidP="00A05744"/>
    <w:sectPr w:rsidR="00A05744" w:rsidSect="002D7A53">
      <w:type w:val="continuous"/>
      <w:pgSz w:w="12240" w:h="15840"/>
      <w:pgMar w:top="1440" w:right="1440" w:bottom="0" w:left="1440" w:header="720" w:footer="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76880" w14:textId="77777777" w:rsidR="00CE57FF" w:rsidRDefault="00CE57FF" w:rsidP="00A05744">
      <w:r>
        <w:separator/>
      </w:r>
    </w:p>
  </w:endnote>
  <w:endnote w:type="continuationSeparator" w:id="0">
    <w:p w14:paraId="1899CC97" w14:textId="77777777" w:rsidR="00CE57FF" w:rsidRDefault="00CE57FF" w:rsidP="00A05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24AED" w14:textId="77777777" w:rsidR="00397B9D" w:rsidRDefault="00397B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9"/>
      <w:gridCol w:w="2977"/>
    </w:tblGrid>
    <w:tr w:rsidR="002D7A53" w:rsidRPr="002D7A53" w14:paraId="52DFED5B" w14:textId="77777777" w:rsidTr="002D7A53">
      <w:trPr>
        <w:trHeight w:val="628"/>
        <w:jc w:val="center"/>
      </w:trPr>
      <w:tc>
        <w:tcPr>
          <w:tcW w:w="2869" w:type="dxa"/>
        </w:tcPr>
        <w:p w14:paraId="0D22BE4B" w14:textId="77777777" w:rsidR="002D7A53" w:rsidRDefault="0016583F" w:rsidP="002D7A53">
          <w:pPr>
            <w:widowControl/>
            <w:autoSpaceDE/>
            <w:autoSpaceDN/>
            <w:adjustRightInd/>
            <w:rPr>
              <w:b/>
              <w:bCs/>
            </w:rPr>
          </w:pPr>
          <w:r w:rsidRPr="002D7A53">
            <w:rPr>
              <w:b/>
              <w:bCs/>
            </w:rPr>
            <w:t>D</w:t>
          </w:r>
          <w:r w:rsidR="001F1B20">
            <w:rPr>
              <w:b/>
              <w:bCs/>
            </w:rPr>
            <w:t>ate</w:t>
          </w:r>
          <w:r w:rsidRPr="002D7A53">
            <w:rPr>
              <w:b/>
              <w:bCs/>
            </w:rPr>
            <w:t>:</w:t>
          </w:r>
          <w:r>
            <w:rPr>
              <w:b/>
              <w:bCs/>
            </w:rPr>
            <w:t xml:space="preserve"> 12/1/15</w:t>
          </w:r>
        </w:p>
        <w:p w14:paraId="39A49624" w14:textId="55F42DFE" w:rsidR="001F1B20" w:rsidRPr="002D7A53" w:rsidRDefault="001F1B20" w:rsidP="002D7A53">
          <w:pPr>
            <w:widowControl/>
            <w:autoSpaceDE/>
            <w:autoSpaceDN/>
            <w:adjustRightInd/>
            <w:rPr>
              <w:b/>
              <w:bCs/>
            </w:rPr>
          </w:pPr>
          <w:r>
            <w:rPr>
              <w:b/>
              <w:bCs/>
            </w:rPr>
            <w:t xml:space="preserve">Updated: </w:t>
          </w:r>
          <w:r w:rsidR="00556DC1">
            <w:rPr>
              <w:b/>
              <w:bCs/>
            </w:rPr>
            <w:t>4/8</w:t>
          </w:r>
          <w:r>
            <w:rPr>
              <w:b/>
              <w:bCs/>
            </w:rPr>
            <w:t>/22</w:t>
          </w:r>
        </w:p>
      </w:tc>
      <w:tc>
        <w:tcPr>
          <w:tcW w:w="2977" w:type="dxa"/>
        </w:tcPr>
        <w:p w14:paraId="7A20AED4" w14:textId="63F6B1FC" w:rsidR="002D7A53" w:rsidRPr="002D7A53" w:rsidRDefault="0016583F" w:rsidP="002D7A53">
          <w:pPr>
            <w:keepNext/>
            <w:widowControl/>
            <w:autoSpaceDE/>
            <w:autoSpaceDN/>
            <w:adjustRightInd/>
            <w:outlineLvl w:val="2"/>
            <w:rPr>
              <w:b/>
              <w:bCs/>
            </w:rPr>
          </w:pPr>
          <w:r w:rsidRPr="002D7A53">
            <w:rPr>
              <w:b/>
              <w:bCs/>
            </w:rPr>
            <w:t xml:space="preserve">PAGE </w:t>
          </w:r>
          <w:r w:rsidR="001F1B20">
            <w:rPr>
              <w:b/>
              <w:bCs/>
            </w:rPr>
            <w:t xml:space="preserve">3 </w:t>
          </w:r>
          <w:r w:rsidRPr="002D7A53">
            <w:rPr>
              <w:b/>
              <w:bCs/>
            </w:rPr>
            <w:t xml:space="preserve">OF </w:t>
          </w:r>
          <w:r w:rsidR="001F1B20">
            <w:rPr>
              <w:b/>
              <w:bCs/>
            </w:rPr>
            <w:t>4</w:t>
          </w:r>
          <w:r w:rsidRPr="002D7A53">
            <w:rPr>
              <w:b/>
              <w:bCs/>
            </w:rPr>
            <w:t>___</w:t>
          </w:r>
        </w:p>
      </w:tc>
    </w:tr>
  </w:tbl>
  <w:p w14:paraId="73A19D17" w14:textId="77777777" w:rsidR="002D7A53" w:rsidRDefault="00397B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F5526" w14:textId="77777777" w:rsidR="00397B9D" w:rsidRDefault="00397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6BA7F" w14:textId="77777777" w:rsidR="00CE57FF" w:rsidRDefault="00CE57FF" w:rsidP="00A05744">
      <w:r>
        <w:separator/>
      </w:r>
    </w:p>
  </w:footnote>
  <w:footnote w:type="continuationSeparator" w:id="0">
    <w:p w14:paraId="1065E6FA" w14:textId="77777777" w:rsidR="00CE57FF" w:rsidRDefault="00CE57FF" w:rsidP="00A05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6EC6A" w14:textId="77777777" w:rsidR="00397B9D" w:rsidRDefault="00397B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7"/>
      <w:gridCol w:w="5003"/>
    </w:tblGrid>
    <w:tr w:rsidR="002D7A53" w:rsidRPr="002D7A53" w14:paraId="0502AC45" w14:textId="77777777" w:rsidTr="006D4159">
      <w:trPr>
        <w:trHeight w:val="410"/>
      </w:trPr>
      <w:tc>
        <w:tcPr>
          <w:tcW w:w="5077" w:type="dxa"/>
        </w:tcPr>
        <w:p w14:paraId="7518702F" w14:textId="77777777" w:rsidR="002D7A53" w:rsidRPr="002D7A53" w:rsidRDefault="0016583F" w:rsidP="002D7A53">
          <w:pPr>
            <w:keepNext/>
            <w:widowControl/>
            <w:autoSpaceDE/>
            <w:autoSpaceDN/>
            <w:adjustRightInd/>
            <w:outlineLvl w:val="0"/>
            <w:rPr>
              <w:b/>
              <w:bCs/>
            </w:rPr>
          </w:pPr>
          <w:r w:rsidRPr="002D7A53">
            <w:rPr>
              <w:b/>
              <w:bCs/>
            </w:rPr>
            <w:t>FACILITY NAME:</w:t>
          </w:r>
        </w:p>
        <w:p w14:paraId="4594A3AD" w14:textId="04997FA3" w:rsidR="002D7A53" w:rsidRPr="002D7A53" w:rsidRDefault="00E4265A" w:rsidP="002D7A53">
          <w:pPr>
            <w:widowControl/>
            <w:autoSpaceDE/>
            <w:autoSpaceDN/>
            <w:adjustRightInd/>
          </w:pPr>
          <w:r>
            <w:t>Oneida</w:t>
          </w:r>
          <w:r w:rsidR="001F1B20">
            <w:t xml:space="preserve"> </w:t>
          </w:r>
          <w:r w:rsidR="0016583F" w:rsidRPr="002D7A53">
            <w:t>Center</w:t>
          </w:r>
          <w:r w:rsidR="00397B9D">
            <w:t xml:space="preserve"> ADHC</w:t>
          </w:r>
        </w:p>
        <w:p w14:paraId="7257ED33" w14:textId="77777777" w:rsidR="002D7A53" w:rsidRPr="002D7A53" w:rsidRDefault="00397B9D" w:rsidP="002D7A53">
          <w:pPr>
            <w:widowControl/>
            <w:autoSpaceDE/>
            <w:autoSpaceDN/>
            <w:adjustRightInd/>
          </w:pPr>
        </w:p>
      </w:tc>
      <w:tc>
        <w:tcPr>
          <w:tcW w:w="5003" w:type="dxa"/>
        </w:tcPr>
        <w:p w14:paraId="3233B710" w14:textId="77777777" w:rsidR="002D7A53" w:rsidRPr="002D7A53" w:rsidRDefault="0016583F" w:rsidP="002D7A53">
          <w:pPr>
            <w:keepNext/>
            <w:widowControl/>
            <w:autoSpaceDE/>
            <w:autoSpaceDN/>
            <w:adjustRightInd/>
            <w:outlineLvl w:val="0"/>
            <w:rPr>
              <w:b/>
              <w:bCs/>
            </w:rPr>
          </w:pPr>
          <w:r w:rsidRPr="002D7A53">
            <w:rPr>
              <w:b/>
              <w:bCs/>
            </w:rPr>
            <w:t>POLICY DISTRIBUTION:</w:t>
          </w:r>
        </w:p>
      </w:tc>
    </w:tr>
    <w:tr w:rsidR="002D7A53" w:rsidRPr="002D7A53" w14:paraId="79C53792" w14:textId="77777777" w:rsidTr="006D4159">
      <w:trPr>
        <w:trHeight w:val="842"/>
      </w:trPr>
      <w:tc>
        <w:tcPr>
          <w:tcW w:w="5077" w:type="dxa"/>
        </w:tcPr>
        <w:p w14:paraId="5297832B" w14:textId="77777777" w:rsidR="002D7A53" w:rsidRPr="002D7A53" w:rsidRDefault="0016583F" w:rsidP="002D7A53">
          <w:pPr>
            <w:widowControl/>
            <w:autoSpaceDE/>
            <w:autoSpaceDN/>
            <w:adjustRightInd/>
            <w:rPr>
              <w:b/>
              <w:bCs/>
            </w:rPr>
          </w:pPr>
          <w:r w:rsidRPr="002D7A53">
            <w:rPr>
              <w:b/>
              <w:bCs/>
            </w:rPr>
            <w:t>DEPARTMENT:</w:t>
          </w:r>
        </w:p>
        <w:p w14:paraId="198FF9FE" w14:textId="77777777" w:rsidR="002D7A53" w:rsidRPr="002D7A53" w:rsidRDefault="0016583F" w:rsidP="002D7A53">
          <w:pPr>
            <w:widowControl/>
            <w:autoSpaceDE/>
            <w:autoSpaceDN/>
            <w:adjustRightInd/>
            <w:rPr>
              <w:b/>
              <w:bCs/>
            </w:rPr>
          </w:pPr>
          <w:r w:rsidRPr="002D7A53">
            <w:rPr>
              <w:b/>
              <w:bCs/>
            </w:rPr>
            <w:t>Adult Day Health Care</w:t>
          </w:r>
        </w:p>
      </w:tc>
      <w:tc>
        <w:tcPr>
          <w:tcW w:w="5003" w:type="dxa"/>
        </w:tcPr>
        <w:p w14:paraId="437631EE" w14:textId="77777777" w:rsidR="002D7A53" w:rsidRDefault="0016583F" w:rsidP="002D7A53">
          <w:pPr>
            <w:widowControl/>
            <w:autoSpaceDE/>
            <w:autoSpaceDN/>
            <w:adjustRightInd/>
            <w:rPr>
              <w:b/>
              <w:bCs/>
            </w:rPr>
          </w:pPr>
          <w:r w:rsidRPr="002D7A53">
            <w:rPr>
              <w:b/>
              <w:bCs/>
            </w:rPr>
            <w:t>SUBJECT:</w:t>
          </w:r>
        </w:p>
        <w:p w14:paraId="28665B31" w14:textId="77777777" w:rsidR="002D7A53" w:rsidRPr="002D7A53" w:rsidRDefault="0016583F" w:rsidP="002D7A53">
          <w:pPr>
            <w:widowControl/>
            <w:autoSpaceDE/>
            <w:autoSpaceDN/>
            <w:adjustRightInd/>
            <w:rPr>
              <w:b/>
              <w:bCs/>
            </w:rPr>
          </w:pPr>
          <w:r>
            <w:rPr>
              <w:b/>
              <w:bCs/>
            </w:rPr>
            <w:t xml:space="preserve">Bill of Rights and Responsibilities </w:t>
          </w:r>
        </w:p>
      </w:tc>
    </w:tr>
  </w:tbl>
  <w:p w14:paraId="1DF1D4E7" w14:textId="77777777" w:rsidR="0044619F" w:rsidRPr="002D7A53" w:rsidRDefault="00397B9D" w:rsidP="002D7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F2E65" w14:textId="77777777" w:rsidR="00397B9D" w:rsidRDefault="00397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name w:val="AutoList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79FC2186"/>
    <w:name w:val="AutoList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2" w15:restartNumberingAfterBreak="0">
    <w:nsid w:val="00000003"/>
    <w:multiLevelType w:val="multilevel"/>
    <w:tmpl w:val="00000000"/>
    <w:name w:val="AutoList3"/>
    <w:lvl w:ilvl="0">
      <w:start w:val="1"/>
      <w:numFmt w:val="lowerRoman"/>
      <w:lvlText w:val="%1."/>
      <w:lvlJc w:val="left"/>
    </w:lvl>
    <w:lvl w:ilvl="1">
      <w:start w:val="1"/>
      <w:numFmt w:val="lowerRoman"/>
      <w:lvlText w:val="%2."/>
      <w:lvlJc w:val="left"/>
    </w:lvl>
    <w:lvl w:ilvl="2">
      <w:start w:val="1"/>
      <w:numFmt w:val="lowerRoman"/>
      <w:lvlText w:val="%3."/>
      <w:lvlJc w:val="left"/>
    </w:lvl>
    <w:lvl w:ilvl="3">
      <w:start w:val="1"/>
      <w:numFmt w:val="lowerRoman"/>
      <w:lvlText w:val="%4."/>
      <w:lvlJc w:val="left"/>
    </w:lvl>
    <w:lvl w:ilvl="4">
      <w:start w:val="1"/>
      <w:numFmt w:val="lowerRoman"/>
      <w:lvlText w:val="%5."/>
      <w:lvlJc w:val="left"/>
    </w:lvl>
    <w:lvl w:ilvl="5">
      <w:start w:val="1"/>
      <w:numFmt w:val="lowerRoman"/>
      <w:lvlText w:val="%6."/>
      <w:lvlJc w:val="left"/>
    </w:lvl>
    <w:lvl w:ilvl="6">
      <w:start w:val="1"/>
      <w:numFmt w:val="lowerRoman"/>
      <w:lvlText w:val="%7."/>
      <w:lvlJc w:val="left"/>
    </w:lvl>
    <w:lvl w:ilvl="7">
      <w:start w:val="1"/>
      <w:numFmt w:val="lowerRoman"/>
      <w:lvlText w:val="%8."/>
      <w:lvlJc w:val="left"/>
    </w:lvl>
    <w:lvl w:ilvl="8">
      <w:numFmt w:val="decimal"/>
      <w:lvlText w:val=""/>
      <w:lvlJc w:val="left"/>
    </w:lvl>
  </w:abstractNum>
  <w:abstractNum w:abstractNumId="3" w15:restartNumberingAfterBreak="0">
    <w:nsid w:val="00000004"/>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4" w15:restartNumberingAfterBreak="0">
    <w:nsid w:val="00000005"/>
    <w:multiLevelType w:val="multilevel"/>
    <w:tmpl w:val="00000000"/>
    <w:name w:val="AutoList5"/>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5" w15:restartNumberingAfterBreak="0">
    <w:nsid w:val="55236F85"/>
    <w:multiLevelType w:val="hybridMultilevel"/>
    <w:tmpl w:val="190C47C0"/>
    <w:lvl w:ilvl="0" w:tplc="06A07554">
      <w:start w:val="1"/>
      <w:numFmt w:val="upperLetter"/>
      <w:lvlText w:val="%1."/>
      <w:lvlJc w:val="left"/>
      <w:pPr>
        <w:ind w:left="100" w:hanging="354"/>
      </w:pPr>
      <w:rPr>
        <w:rFonts w:ascii="Times New Roman" w:eastAsia="Times New Roman" w:hAnsi="Times New Roman" w:cs="Times New Roman" w:hint="default"/>
        <w:b/>
        <w:bCs/>
        <w:i w:val="0"/>
        <w:iCs w:val="0"/>
        <w:w w:val="100"/>
        <w:sz w:val="24"/>
        <w:szCs w:val="24"/>
      </w:rPr>
    </w:lvl>
    <w:lvl w:ilvl="1" w:tplc="9410D3BE">
      <w:start w:val="1"/>
      <w:numFmt w:val="decimal"/>
      <w:lvlText w:val="%2."/>
      <w:lvlJc w:val="left"/>
      <w:pPr>
        <w:ind w:left="820" w:hanging="360"/>
      </w:pPr>
      <w:rPr>
        <w:rFonts w:ascii="Times New Roman" w:eastAsia="Times New Roman" w:hAnsi="Times New Roman" w:cs="Times New Roman" w:hint="default"/>
        <w:b w:val="0"/>
        <w:bCs w:val="0"/>
        <w:i w:val="0"/>
        <w:iCs w:val="0"/>
        <w:w w:val="100"/>
        <w:sz w:val="24"/>
        <w:szCs w:val="24"/>
      </w:rPr>
    </w:lvl>
    <w:lvl w:ilvl="2" w:tplc="D6680FCA">
      <w:numFmt w:val="bullet"/>
      <w:lvlText w:val=""/>
      <w:lvlJc w:val="left"/>
      <w:pPr>
        <w:ind w:left="1540" w:hanging="360"/>
      </w:pPr>
      <w:rPr>
        <w:rFonts w:ascii="Symbol" w:eastAsia="Symbol" w:hAnsi="Symbol" w:cs="Symbol" w:hint="default"/>
        <w:b w:val="0"/>
        <w:bCs w:val="0"/>
        <w:i w:val="0"/>
        <w:iCs w:val="0"/>
        <w:w w:val="100"/>
        <w:position w:val="4"/>
        <w:sz w:val="24"/>
        <w:szCs w:val="24"/>
      </w:rPr>
    </w:lvl>
    <w:lvl w:ilvl="3" w:tplc="156AE3FA">
      <w:numFmt w:val="bullet"/>
      <w:lvlText w:val="•"/>
      <w:lvlJc w:val="left"/>
      <w:pPr>
        <w:ind w:left="2542" w:hanging="360"/>
      </w:pPr>
      <w:rPr>
        <w:rFonts w:hint="default"/>
      </w:rPr>
    </w:lvl>
    <w:lvl w:ilvl="4" w:tplc="98EACE62">
      <w:numFmt w:val="bullet"/>
      <w:lvlText w:val="•"/>
      <w:lvlJc w:val="left"/>
      <w:pPr>
        <w:ind w:left="3545" w:hanging="360"/>
      </w:pPr>
      <w:rPr>
        <w:rFonts w:hint="default"/>
      </w:rPr>
    </w:lvl>
    <w:lvl w:ilvl="5" w:tplc="1F6E1732">
      <w:numFmt w:val="bullet"/>
      <w:lvlText w:val="•"/>
      <w:lvlJc w:val="left"/>
      <w:pPr>
        <w:ind w:left="4547" w:hanging="360"/>
      </w:pPr>
      <w:rPr>
        <w:rFonts w:hint="default"/>
      </w:rPr>
    </w:lvl>
    <w:lvl w:ilvl="6" w:tplc="5386A7C4">
      <w:numFmt w:val="bullet"/>
      <w:lvlText w:val="•"/>
      <w:lvlJc w:val="left"/>
      <w:pPr>
        <w:ind w:left="5550" w:hanging="360"/>
      </w:pPr>
      <w:rPr>
        <w:rFonts w:hint="default"/>
      </w:rPr>
    </w:lvl>
    <w:lvl w:ilvl="7" w:tplc="B38CB5FA">
      <w:numFmt w:val="bullet"/>
      <w:lvlText w:val="•"/>
      <w:lvlJc w:val="left"/>
      <w:pPr>
        <w:ind w:left="6552" w:hanging="360"/>
      </w:pPr>
      <w:rPr>
        <w:rFonts w:hint="default"/>
      </w:rPr>
    </w:lvl>
    <w:lvl w:ilvl="8" w:tplc="E0B07A7E">
      <w:numFmt w:val="bullet"/>
      <w:lvlText w:val="•"/>
      <w:lvlJc w:val="left"/>
      <w:pPr>
        <w:ind w:left="7555" w:hanging="360"/>
      </w:pPr>
      <w:rPr>
        <w:rFonts w:hint="default"/>
      </w:rPr>
    </w:lvl>
  </w:abstractNum>
  <w:abstractNum w:abstractNumId="6" w15:restartNumberingAfterBreak="0">
    <w:nsid w:val="5C143640"/>
    <w:multiLevelType w:val="hybridMultilevel"/>
    <w:tmpl w:val="0AF26B30"/>
    <w:lvl w:ilvl="0" w:tplc="7CE4D89A">
      <w:start w:val="1"/>
      <w:numFmt w:val="upperRoman"/>
      <w:lvlText w:val="%1."/>
      <w:lvlJc w:val="left"/>
      <w:pPr>
        <w:ind w:left="313" w:hanging="214"/>
      </w:pPr>
      <w:rPr>
        <w:rFonts w:ascii="Times New Roman" w:eastAsia="Times New Roman" w:hAnsi="Times New Roman" w:cs="Times New Roman" w:hint="default"/>
        <w:b/>
        <w:bCs/>
        <w:i w:val="0"/>
        <w:iCs w:val="0"/>
        <w:w w:val="100"/>
        <w:sz w:val="24"/>
        <w:szCs w:val="24"/>
      </w:rPr>
    </w:lvl>
    <w:lvl w:ilvl="1" w:tplc="27067AFA">
      <w:numFmt w:val="bullet"/>
      <w:lvlText w:val="•"/>
      <w:lvlJc w:val="left"/>
      <w:pPr>
        <w:ind w:left="1244" w:hanging="214"/>
      </w:pPr>
      <w:rPr>
        <w:rFonts w:hint="default"/>
      </w:rPr>
    </w:lvl>
    <w:lvl w:ilvl="2" w:tplc="2BE2C1CE">
      <w:numFmt w:val="bullet"/>
      <w:lvlText w:val="•"/>
      <w:lvlJc w:val="left"/>
      <w:pPr>
        <w:ind w:left="2168" w:hanging="214"/>
      </w:pPr>
      <w:rPr>
        <w:rFonts w:hint="default"/>
      </w:rPr>
    </w:lvl>
    <w:lvl w:ilvl="3" w:tplc="96269D64">
      <w:numFmt w:val="bullet"/>
      <w:lvlText w:val="•"/>
      <w:lvlJc w:val="left"/>
      <w:pPr>
        <w:ind w:left="3092" w:hanging="214"/>
      </w:pPr>
      <w:rPr>
        <w:rFonts w:hint="default"/>
      </w:rPr>
    </w:lvl>
    <w:lvl w:ilvl="4" w:tplc="804C69DE">
      <w:numFmt w:val="bullet"/>
      <w:lvlText w:val="•"/>
      <w:lvlJc w:val="left"/>
      <w:pPr>
        <w:ind w:left="4016" w:hanging="214"/>
      </w:pPr>
      <w:rPr>
        <w:rFonts w:hint="default"/>
      </w:rPr>
    </w:lvl>
    <w:lvl w:ilvl="5" w:tplc="DC0A050E">
      <w:numFmt w:val="bullet"/>
      <w:lvlText w:val="•"/>
      <w:lvlJc w:val="left"/>
      <w:pPr>
        <w:ind w:left="4940" w:hanging="214"/>
      </w:pPr>
      <w:rPr>
        <w:rFonts w:hint="default"/>
      </w:rPr>
    </w:lvl>
    <w:lvl w:ilvl="6" w:tplc="3330437A">
      <w:numFmt w:val="bullet"/>
      <w:lvlText w:val="•"/>
      <w:lvlJc w:val="left"/>
      <w:pPr>
        <w:ind w:left="5864" w:hanging="214"/>
      </w:pPr>
      <w:rPr>
        <w:rFonts w:hint="default"/>
      </w:rPr>
    </w:lvl>
    <w:lvl w:ilvl="7" w:tplc="2864DC32">
      <w:numFmt w:val="bullet"/>
      <w:lvlText w:val="•"/>
      <w:lvlJc w:val="left"/>
      <w:pPr>
        <w:ind w:left="6788" w:hanging="214"/>
      </w:pPr>
      <w:rPr>
        <w:rFonts w:hint="default"/>
      </w:rPr>
    </w:lvl>
    <w:lvl w:ilvl="8" w:tplc="F918AC5E">
      <w:numFmt w:val="bullet"/>
      <w:lvlText w:val="•"/>
      <w:lvlJc w:val="left"/>
      <w:pPr>
        <w:ind w:left="7712" w:hanging="214"/>
      </w:pPr>
      <w:rPr>
        <w:rFonts w:hint="default"/>
      </w:rPr>
    </w:lvl>
  </w:abstractNum>
  <w:num w:numId="1" w16cid:durableId="468280679">
    <w:abstractNumId w:val="0"/>
    <w:lvlOverride w:ilvl="0">
      <w:startOverride w:val="2"/>
      <w:lvl w:ilvl="0">
        <w:start w:val="2"/>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16cid:durableId="1359548893">
    <w:abstractNumId w:val="1"/>
    <w:lvlOverride w:ilvl="0">
      <w:startOverride w:val="1"/>
      <w:lvl w:ilvl="0">
        <w:start w:val="1"/>
        <w:numFmt w:val="decimal"/>
        <w:lvlText w:val="%1."/>
        <w:lvlJc w:val="left"/>
        <w:rPr>
          <w:rFonts w:ascii="Times New Roman" w:eastAsia="Times New Roman" w:hAnsi="Times New Roman" w:cs="Times New Roman"/>
        </w:rPr>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16cid:durableId="392122492">
    <w:abstractNumId w:val="2"/>
    <w:lvlOverride w:ilvl="0">
      <w:startOverride w:val="1"/>
      <w:lvl w:ilvl="0">
        <w:start w:val="1"/>
        <w:numFmt w:val="lowerRoman"/>
        <w:lvlText w:val="%1."/>
        <w:lvlJc w:val="left"/>
      </w:lvl>
    </w:lvlOverride>
    <w:lvlOverride w:ilvl="1">
      <w:startOverride w:val="1"/>
      <w:lvl w:ilvl="1">
        <w:start w:val="1"/>
        <w:numFmt w:val="lowerRoman"/>
        <w:lvlText w:val="%2."/>
        <w:lvlJc w:val="left"/>
      </w:lvl>
    </w:lvlOverride>
    <w:lvlOverride w:ilvl="2">
      <w:startOverride w:val="1"/>
      <w:lvl w:ilvl="2">
        <w:start w:val="1"/>
        <w:numFmt w:val="lowerRoman"/>
        <w:lvlText w:val="%3."/>
        <w:lvlJc w:val="left"/>
      </w:lvl>
    </w:lvlOverride>
    <w:lvlOverride w:ilvl="3">
      <w:startOverride w:val="1"/>
      <w:lvl w:ilvl="3">
        <w:start w:val="1"/>
        <w:numFmt w:val="lowerRoman"/>
        <w:lvlText w:val="%4."/>
        <w:lvlJc w:val="left"/>
      </w:lvl>
    </w:lvlOverride>
    <w:lvlOverride w:ilvl="4">
      <w:startOverride w:val="1"/>
      <w:lvl w:ilvl="4">
        <w:start w:val="1"/>
        <w:numFmt w:val="lowerRoman"/>
        <w:lvlText w:val="%5."/>
        <w:lvlJc w:val="left"/>
      </w:lvl>
    </w:lvlOverride>
    <w:lvlOverride w:ilvl="5">
      <w:startOverride w:val="1"/>
      <w:lvl w:ilvl="5">
        <w:start w:val="1"/>
        <w:numFmt w:val="lowerRoman"/>
        <w:lvlText w:val="%6."/>
        <w:lvlJc w:val="left"/>
      </w:lvl>
    </w:lvlOverride>
    <w:lvlOverride w:ilvl="6">
      <w:startOverride w:val="1"/>
      <w:lvl w:ilvl="6">
        <w:start w:val="1"/>
        <w:numFmt w:val="lowerRoman"/>
        <w:lvlText w:val="%7."/>
        <w:lvlJc w:val="left"/>
      </w:lvl>
    </w:lvlOverride>
    <w:lvlOverride w:ilvl="7">
      <w:startOverride w:val="1"/>
      <w:lvl w:ilvl="7">
        <w:start w:val="1"/>
        <w:numFmt w:val="lowerRoman"/>
        <w:lvlText w:val="%8."/>
        <w:lvlJc w:val="left"/>
      </w:lvl>
    </w:lvlOverride>
  </w:num>
  <w:num w:numId="4" w16cid:durableId="50230703">
    <w:abstractNumId w:val="3"/>
    <w:lvlOverride w:ilvl="0">
      <w:startOverride w:val="10"/>
      <w:lvl w:ilvl="0">
        <w:start w:val="10"/>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5" w16cid:durableId="1393306933">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6" w16cid:durableId="1968469696">
    <w:abstractNumId w:val="6"/>
  </w:num>
  <w:num w:numId="7" w16cid:durableId="1330989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744"/>
    <w:rsid w:val="000A2827"/>
    <w:rsid w:val="000F134D"/>
    <w:rsid w:val="0016583F"/>
    <w:rsid w:val="001F1B20"/>
    <w:rsid w:val="00397B9D"/>
    <w:rsid w:val="00556DC1"/>
    <w:rsid w:val="00655434"/>
    <w:rsid w:val="006662C3"/>
    <w:rsid w:val="00896C4B"/>
    <w:rsid w:val="00A05744"/>
    <w:rsid w:val="00A91009"/>
    <w:rsid w:val="00A95803"/>
    <w:rsid w:val="00CE57FF"/>
    <w:rsid w:val="00E4265A"/>
    <w:rsid w:val="00E74A80"/>
    <w:rsid w:val="00F6612B"/>
    <w:rsid w:val="00F84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CD0AE"/>
  <w15:chartTrackingRefBased/>
  <w15:docId w15:val="{5BE34631-BB72-44F8-8D9F-EB60DB029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74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A05744"/>
    <w:pPr>
      <w:numPr>
        <w:numId w:val="5"/>
      </w:numPr>
      <w:ind w:left="720" w:hanging="720"/>
      <w:outlineLvl w:val="0"/>
    </w:pPr>
  </w:style>
  <w:style w:type="paragraph" w:styleId="Header">
    <w:name w:val="header"/>
    <w:basedOn w:val="Normal"/>
    <w:link w:val="HeaderChar"/>
    <w:rsid w:val="00A05744"/>
    <w:pPr>
      <w:tabs>
        <w:tab w:val="center" w:pos="4680"/>
        <w:tab w:val="right" w:pos="9360"/>
      </w:tabs>
    </w:pPr>
  </w:style>
  <w:style w:type="character" w:customStyle="1" w:styleId="HeaderChar">
    <w:name w:val="Header Char"/>
    <w:basedOn w:val="DefaultParagraphFont"/>
    <w:link w:val="Header"/>
    <w:rsid w:val="00A05744"/>
    <w:rPr>
      <w:rFonts w:ascii="Times New Roman" w:eastAsia="Times New Roman" w:hAnsi="Times New Roman" w:cs="Times New Roman"/>
      <w:sz w:val="24"/>
      <w:szCs w:val="24"/>
    </w:rPr>
  </w:style>
  <w:style w:type="paragraph" w:styleId="Footer">
    <w:name w:val="footer"/>
    <w:basedOn w:val="Normal"/>
    <w:link w:val="FooterChar"/>
    <w:rsid w:val="00A05744"/>
    <w:pPr>
      <w:tabs>
        <w:tab w:val="center" w:pos="4680"/>
        <w:tab w:val="right" w:pos="9360"/>
      </w:tabs>
    </w:pPr>
  </w:style>
  <w:style w:type="character" w:customStyle="1" w:styleId="FooterChar">
    <w:name w:val="Footer Char"/>
    <w:basedOn w:val="DefaultParagraphFont"/>
    <w:link w:val="Footer"/>
    <w:rsid w:val="00A05744"/>
    <w:rPr>
      <w:rFonts w:ascii="Times New Roman" w:eastAsia="Times New Roman" w:hAnsi="Times New Roman" w:cs="Times New Roman"/>
      <w:sz w:val="24"/>
      <w:szCs w:val="24"/>
    </w:rPr>
  </w:style>
  <w:style w:type="paragraph" w:styleId="BodyText">
    <w:name w:val="Body Text"/>
    <w:basedOn w:val="Normal"/>
    <w:link w:val="BodyTextChar"/>
    <w:uiPriority w:val="1"/>
    <w:qFormat/>
    <w:rsid w:val="00896C4B"/>
    <w:pPr>
      <w:adjustRightInd/>
      <w:ind w:hanging="360"/>
    </w:pPr>
  </w:style>
  <w:style w:type="character" w:customStyle="1" w:styleId="BodyTextChar">
    <w:name w:val="Body Text Char"/>
    <w:basedOn w:val="DefaultParagraphFont"/>
    <w:link w:val="BodyText"/>
    <w:uiPriority w:val="1"/>
    <w:rsid w:val="00896C4B"/>
    <w:rPr>
      <w:rFonts w:ascii="Times New Roman" w:eastAsia="Times New Roman" w:hAnsi="Times New Roman" w:cs="Times New Roman"/>
      <w:sz w:val="24"/>
      <w:szCs w:val="24"/>
    </w:rPr>
  </w:style>
  <w:style w:type="paragraph" w:styleId="ListParagraph">
    <w:name w:val="List Paragraph"/>
    <w:basedOn w:val="Normal"/>
    <w:uiPriority w:val="1"/>
    <w:qFormat/>
    <w:rsid w:val="00896C4B"/>
    <w:pPr>
      <w:adjustRightInd/>
      <w:ind w:left="820" w:hanging="36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Batsheva Ruzohorsky</dc:creator>
  <cp:keywords/>
  <dc:description/>
  <cp:lastModifiedBy>Eli Silver</cp:lastModifiedBy>
  <cp:revision>3</cp:revision>
  <dcterms:created xsi:type="dcterms:W3CDTF">2022-04-08T13:39:00Z</dcterms:created>
  <dcterms:modified xsi:type="dcterms:W3CDTF">2022-04-08T15:57:00Z</dcterms:modified>
</cp:coreProperties>
</file>